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64D45" w14:textId="77777777" w:rsidR="002838EA" w:rsidRDefault="002838EA">
      <w:pPr>
        <w:spacing w:before="16" w:line="240" w:lineRule="exact"/>
        <w:rPr>
          <w:sz w:val="24"/>
          <w:szCs w:val="24"/>
        </w:rPr>
      </w:pPr>
    </w:p>
    <w:p w14:paraId="7FD64D46" w14:textId="77777777" w:rsidR="002838EA" w:rsidRDefault="00DF5BAB">
      <w:pPr>
        <w:spacing w:before="14"/>
        <w:ind w:left="10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2 (Variation Form)</w:t>
      </w:r>
    </w:p>
    <w:p w14:paraId="7FD64D47" w14:textId="77777777" w:rsidR="002838EA" w:rsidRDefault="002838EA">
      <w:pPr>
        <w:spacing w:before="4" w:line="240" w:lineRule="exact"/>
        <w:rPr>
          <w:sz w:val="24"/>
          <w:szCs w:val="24"/>
        </w:rPr>
      </w:pPr>
    </w:p>
    <w:p w14:paraId="7FD64D48" w14:textId="77777777" w:rsidR="002838EA" w:rsidRDefault="00DF5BAB">
      <w:pPr>
        <w:ind w:left="100" w:right="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form is to be used in order to change a contract in accordance with Clause 24 (Changing the contract):</w:t>
      </w:r>
    </w:p>
    <w:p w14:paraId="7FD64D49" w14:textId="77777777" w:rsidR="002838EA" w:rsidRDefault="002838EA">
      <w:pPr>
        <w:spacing w:before="11" w:line="240" w:lineRule="exact"/>
        <w:rPr>
          <w:sz w:val="24"/>
          <w:szCs w:val="24"/>
        </w:rPr>
      </w:pPr>
    </w:p>
    <w:p w14:paraId="7FD64D4A" w14:textId="77777777" w:rsidR="002838EA" w:rsidRDefault="00DF5BAB">
      <w:pPr>
        <w:ind w:left="3812" w:right="3813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w w:val="99"/>
        </w:rPr>
        <w:t>Contract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  <w:w w:val="99"/>
        </w:rPr>
        <w:t>Details</w:t>
      </w:r>
    </w:p>
    <w:p w14:paraId="7FD64D4B" w14:textId="77777777" w:rsidR="002838EA" w:rsidRDefault="002838EA">
      <w:pPr>
        <w:spacing w:before="2" w:line="120" w:lineRule="exact"/>
        <w:rPr>
          <w:sz w:val="13"/>
          <w:szCs w:val="13"/>
        </w:rPr>
      </w:pPr>
    </w:p>
    <w:p w14:paraId="7FD64D4C" w14:textId="77777777" w:rsidR="002838EA" w:rsidRDefault="00DF5BAB">
      <w:pPr>
        <w:spacing w:line="363" w:lineRule="auto"/>
        <w:ind w:left="3151" w:right="784" w:hanging="2938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This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variation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between:</w:t>
      </w:r>
      <w:r>
        <w:rPr>
          <w:rFonts w:ascii="Arial" w:eastAsia="Arial" w:hAnsi="Arial" w:cs="Arial"/>
        </w:rPr>
        <w:t xml:space="preserve">          </w:t>
      </w:r>
      <w:proofErr w:type="gramStart"/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b/>
          <w:w w:val="99"/>
        </w:rPr>
        <w:t>[</w:t>
      </w:r>
      <w:proofErr w:type="gramEnd"/>
      <w:r>
        <w:rPr>
          <w:rFonts w:ascii="Arial" w:eastAsia="Arial" w:hAnsi="Arial" w:cs="Arial"/>
          <w:b/>
          <w:w w:val="99"/>
        </w:rPr>
        <w:t>delete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w w:val="99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applicable: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CCS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/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Buyer</w:t>
      </w:r>
      <w:r>
        <w:rPr>
          <w:rFonts w:ascii="Arial" w:eastAsia="Arial" w:hAnsi="Arial" w:cs="Arial"/>
          <w:b/>
          <w:w w:val="99"/>
        </w:rPr>
        <w:t>]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w w:val="99"/>
        </w:rPr>
        <w:t>("</w:t>
      </w:r>
      <w:r>
        <w:rPr>
          <w:rFonts w:ascii="Arial" w:eastAsia="Arial" w:hAnsi="Arial" w:cs="Arial"/>
          <w:b/>
          <w:w w:val="99"/>
        </w:rPr>
        <w:t>CCS”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  <w:w w:val="99"/>
        </w:rPr>
        <w:t>/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  <w:w w:val="99"/>
        </w:rPr>
        <w:t>“the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  <w:w w:val="99"/>
        </w:rPr>
        <w:t>Buyer"</w:t>
      </w:r>
      <w:r>
        <w:rPr>
          <w:rFonts w:ascii="Arial" w:eastAsia="Arial" w:hAnsi="Arial" w:cs="Arial"/>
          <w:w w:val="99"/>
        </w:rPr>
        <w:t>) And</w:t>
      </w:r>
    </w:p>
    <w:p w14:paraId="7FD64D4D" w14:textId="77777777" w:rsidR="002838EA" w:rsidRDefault="00DF5BAB">
      <w:pPr>
        <w:spacing w:before="3" w:line="220" w:lineRule="exact"/>
        <w:ind w:left="3151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w w:val="99"/>
          <w:position w:val="-1"/>
          <w:highlight w:val="yellow"/>
        </w:rPr>
        <w:t xml:space="preserve">[insert </w:t>
      </w:r>
      <w:r>
        <w:rPr>
          <w:rFonts w:ascii="Arial" w:eastAsia="Arial" w:hAnsi="Arial" w:cs="Arial"/>
          <w:w w:val="99"/>
          <w:position w:val="-1"/>
        </w:rPr>
        <w:t>name</w:t>
      </w:r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of</w:t>
      </w:r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Supplier</w:t>
      </w:r>
      <w:r>
        <w:rPr>
          <w:rFonts w:ascii="Arial" w:eastAsia="Arial" w:hAnsi="Arial" w:cs="Arial"/>
          <w:b/>
          <w:w w:val="99"/>
          <w:position w:val="-1"/>
        </w:rPr>
        <w:t>]</w:t>
      </w:r>
      <w:r>
        <w:rPr>
          <w:rFonts w:ascii="Arial" w:eastAsia="Arial" w:hAnsi="Arial" w:cs="Arial"/>
          <w:b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(</w:t>
      </w:r>
      <w:r>
        <w:rPr>
          <w:rFonts w:ascii="Arial" w:eastAsia="Arial" w:hAnsi="Arial" w:cs="Arial"/>
          <w:b/>
          <w:w w:val="99"/>
          <w:position w:val="-1"/>
        </w:rPr>
        <w:t>"the</w:t>
      </w:r>
      <w:r>
        <w:rPr>
          <w:rFonts w:ascii="Arial" w:eastAsia="Arial" w:hAnsi="Arial" w:cs="Arial"/>
          <w:b/>
          <w:position w:val="-1"/>
        </w:rPr>
        <w:t xml:space="preserve"> </w:t>
      </w:r>
      <w:r>
        <w:rPr>
          <w:rFonts w:ascii="Arial" w:eastAsia="Arial" w:hAnsi="Arial" w:cs="Arial"/>
          <w:b/>
          <w:w w:val="99"/>
          <w:position w:val="-1"/>
        </w:rPr>
        <w:t>Supplier"</w:t>
      </w:r>
      <w:r>
        <w:rPr>
          <w:rFonts w:ascii="Arial" w:eastAsia="Arial" w:hAnsi="Arial" w:cs="Arial"/>
          <w:w w:val="99"/>
          <w:position w:val="-1"/>
        </w:rPr>
        <w:t>)</w:t>
      </w:r>
    </w:p>
    <w:p w14:paraId="7FD64D4E" w14:textId="77777777" w:rsidR="002838EA" w:rsidRDefault="002838EA">
      <w:pPr>
        <w:spacing w:before="6" w:line="220" w:lineRule="exact"/>
        <w:rPr>
          <w:sz w:val="22"/>
          <w:szCs w:val="22"/>
        </w:rPr>
      </w:pPr>
    </w:p>
    <w:p w14:paraId="7FD64D4F" w14:textId="77777777" w:rsidR="002838EA" w:rsidRDefault="00DF5BAB">
      <w:pPr>
        <w:spacing w:before="36"/>
        <w:ind w:left="213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Contract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name:</w:t>
      </w:r>
      <w:r>
        <w:rPr>
          <w:rFonts w:ascii="Arial" w:eastAsia="Arial" w:hAnsi="Arial" w:cs="Arial"/>
        </w:rPr>
        <w:t xml:space="preserve">                         </w:t>
      </w:r>
      <w:proofErr w:type="gramStart"/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b/>
          <w:w w:val="99"/>
        </w:rPr>
        <w:t>[</w:t>
      </w:r>
      <w:proofErr w:type="gramEnd"/>
      <w:r>
        <w:rPr>
          <w:rFonts w:ascii="Arial" w:eastAsia="Arial" w:hAnsi="Arial" w:cs="Arial"/>
          <w:b/>
          <w:w w:val="99"/>
        </w:rPr>
        <w:t>insert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w w:val="99"/>
        </w:rPr>
        <w:t>name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contract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changed]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w w:val="99"/>
        </w:rPr>
        <w:t>(“the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  <w:w w:val="99"/>
        </w:rPr>
        <w:t>Contract”)</w:t>
      </w:r>
    </w:p>
    <w:p w14:paraId="7FD64D50" w14:textId="77777777" w:rsidR="002838EA" w:rsidRDefault="002838EA">
      <w:pPr>
        <w:spacing w:line="120" w:lineRule="exact"/>
        <w:rPr>
          <w:sz w:val="13"/>
          <w:szCs w:val="13"/>
        </w:rPr>
      </w:pPr>
    </w:p>
    <w:p w14:paraId="7FD64D51" w14:textId="77777777" w:rsidR="002838EA" w:rsidRDefault="00DF5BAB">
      <w:pPr>
        <w:spacing w:line="220" w:lineRule="exact"/>
        <w:ind w:left="213"/>
        <w:rPr>
          <w:rFonts w:ascii="Arial" w:eastAsia="Arial" w:hAnsi="Arial" w:cs="Arial"/>
        </w:rPr>
        <w:sectPr w:rsidR="002838EA">
          <w:headerReference w:type="default" r:id="rId7"/>
          <w:pgSz w:w="11920" w:h="16840"/>
          <w:pgMar w:top="1160" w:right="1340" w:bottom="280" w:left="1340" w:header="731" w:footer="0" w:gutter="0"/>
          <w:cols w:space="720"/>
        </w:sectPr>
      </w:pPr>
      <w:r>
        <w:rPr>
          <w:rFonts w:ascii="Arial" w:eastAsia="Arial" w:hAnsi="Arial" w:cs="Arial"/>
          <w:w w:val="99"/>
          <w:position w:val="-1"/>
        </w:rPr>
        <w:t>Contract</w:t>
      </w:r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reference</w:t>
      </w:r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number:</w:t>
      </w:r>
      <w:r>
        <w:rPr>
          <w:rFonts w:ascii="Arial" w:eastAsia="Arial" w:hAnsi="Arial" w:cs="Arial"/>
          <w:position w:val="-1"/>
        </w:rPr>
        <w:t xml:space="preserve">      </w:t>
      </w:r>
      <w:proofErr w:type="gramStart"/>
      <w:r>
        <w:rPr>
          <w:rFonts w:ascii="Arial" w:eastAsia="Arial" w:hAnsi="Arial" w:cs="Arial"/>
          <w:position w:val="-1"/>
        </w:rPr>
        <w:t xml:space="preserve">   </w:t>
      </w:r>
      <w:r>
        <w:rPr>
          <w:rFonts w:ascii="Arial" w:eastAsia="Arial" w:hAnsi="Arial" w:cs="Arial"/>
          <w:b/>
          <w:w w:val="99"/>
        </w:rPr>
        <w:t>[</w:t>
      </w:r>
      <w:proofErr w:type="gramEnd"/>
      <w:r>
        <w:rPr>
          <w:rFonts w:ascii="Arial" w:eastAsia="Arial" w:hAnsi="Arial" w:cs="Arial"/>
          <w:b/>
          <w:w w:val="99"/>
        </w:rPr>
        <w:t>insert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w w:val="99"/>
        </w:rPr>
        <w:t>contract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reference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number]</w:t>
      </w:r>
    </w:p>
    <w:p w14:paraId="7FD64D52" w14:textId="77777777" w:rsidR="002838EA" w:rsidRDefault="002838EA">
      <w:pPr>
        <w:spacing w:before="2" w:line="120" w:lineRule="exact"/>
        <w:rPr>
          <w:sz w:val="13"/>
          <w:szCs w:val="13"/>
        </w:rPr>
      </w:pPr>
    </w:p>
    <w:p w14:paraId="7FD64D53" w14:textId="77777777" w:rsidR="002838EA" w:rsidRDefault="00DF5BAB">
      <w:pPr>
        <w:ind w:left="213" w:right="-5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w w:val="99"/>
        </w:rPr>
        <w:t>[</w:t>
      </w:r>
      <w:r>
        <w:rPr>
          <w:rFonts w:ascii="Arial" w:eastAsia="Arial" w:hAnsi="Arial" w:cs="Arial"/>
          <w:w w:val="99"/>
        </w:rPr>
        <w:t>Statement</w:t>
      </w:r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w w:val="99"/>
        </w:rPr>
        <w:t>Work</w:t>
      </w:r>
      <w:proofErr w:type="gramStart"/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w w:val="99"/>
        </w:rPr>
        <w:t>(</w:t>
      </w:r>
      <w:proofErr w:type="gramEnd"/>
      <w:r>
        <w:rPr>
          <w:rFonts w:ascii="Arial" w:eastAsia="Arial" w:hAnsi="Arial" w:cs="Arial"/>
          <w:w w:val="99"/>
        </w:rPr>
        <w:t>SOW)</w:t>
      </w:r>
    </w:p>
    <w:p w14:paraId="7FD64D54" w14:textId="77777777" w:rsidR="002838EA" w:rsidRDefault="00DF5BAB">
      <w:pPr>
        <w:spacing w:line="220" w:lineRule="exact"/>
        <w:ind w:left="213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  <w:position w:val="-1"/>
        </w:rPr>
        <w:t>reference:</w:t>
      </w:r>
      <w:r>
        <w:rPr>
          <w:rFonts w:ascii="Arial" w:eastAsia="Arial" w:hAnsi="Arial" w:cs="Arial"/>
          <w:b/>
          <w:w w:val="99"/>
          <w:position w:val="-1"/>
        </w:rPr>
        <w:t>]</w:t>
      </w:r>
    </w:p>
    <w:p w14:paraId="7FD64D55" w14:textId="77777777" w:rsidR="002838EA" w:rsidRDefault="00DF5BAB">
      <w:pPr>
        <w:spacing w:before="2" w:line="120" w:lineRule="exact"/>
        <w:rPr>
          <w:sz w:val="13"/>
          <w:szCs w:val="13"/>
        </w:rPr>
      </w:pPr>
      <w:r>
        <w:br w:type="column"/>
      </w:r>
    </w:p>
    <w:p w14:paraId="7FD64D56" w14:textId="77777777" w:rsidR="002838EA" w:rsidRDefault="00DF5BAB">
      <w:pPr>
        <w:spacing w:line="242" w:lineRule="auto"/>
        <w:ind w:right="214"/>
        <w:rPr>
          <w:rFonts w:ascii="Arial" w:eastAsia="Arial" w:hAnsi="Arial" w:cs="Arial"/>
        </w:rPr>
        <w:sectPr w:rsidR="002838EA">
          <w:type w:val="continuous"/>
          <w:pgSz w:w="11920" w:h="16840"/>
          <w:pgMar w:top="1160" w:right="1340" w:bottom="280" w:left="1340" w:header="720" w:footer="720" w:gutter="0"/>
          <w:cols w:num="2" w:space="720" w:equalWidth="0">
            <w:col w:w="2937" w:space="214"/>
            <w:col w:w="6089"/>
          </w:cols>
        </w:sectPr>
      </w:pPr>
      <w:r>
        <w:rPr>
          <w:rFonts w:ascii="Arial" w:eastAsia="Arial" w:hAnsi="Arial" w:cs="Arial"/>
          <w:b/>
          <w:w w:val="99"/>
        </w:rPr>
        <w:t>[insert</w:t>
      </w:r>
      <w:r>
        <w:rPr>
          <w:rFonts w:ascii="Arial" w:eastAsia="Arial" w:hAnsi="Arial" w:cs="Arial"/>
          <w:b/>
        </w:rPr>
        <w:t xml:space="preserve"> </w:t>
      </w:r>
      <w:proofErr w:type="gramStart"/>
      <w:r>
        <w:rPr>
          <w:rFonts w:ascii="Arial" w:eastAsia="Arial" w:hAnsi="Arial" w:cs="Arial"/>
          <w:w w:val="99"/>
        </w:rPr>
        <w:t>SOW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reference</w:t>
      </w:r>
      <w:proofErr w:type="gram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number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title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(if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applicable)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delete row]</w:t>
      </w:r>
    </w:p>
    <w:p w14:paraId="7FD64D57" w14:textId="77777777" w:rsidR="002838EA" w:rsidRDefault="002838EA">
      <w:pPr>
        <w:spacing w:before="6" w:line="120" w:lineRule="exact"/>
        <w:rPr>
          <w:sz w:val="12"/>
          <w:szCs w:val="12"/>
        </w:rPr>
      </w:pPr>
    </w:p>
    <w:p w14:paraId="7FD64D58" w14:textId="77777777" w:rsidR="002838EA" w:rsidRDefault="00DF5BAB">
      <w:pPr>
        <w:spacing w:line="375" w:lineRule="auto"/>
        <w:ind w:left="3219" w:right="1642" w:hanging="3005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w w:val="99"/>
        </w:rPr>
        <w:t>[</w:t>
      </w:r>
      <w:r>
        <w:rPr>
          <w:rFonts w:ascii="Arial" w:eastAsia="Arial" w:hAnsi="Arial" w:cs="Arial"/>
          <w:w w:val="99"/>
        </w:rPr>
        <w:t>Buyer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reference</w:t>
      </w:r>
      <w:proofErr w:type="gramStart"/>
      <w:r>
        <w:rPr>
          <w:rFonts w:ascii="Arial" w:eastAsia="Arial" w:hAnsi="Arial" w:cs="Arial"/>
          <w:w w:val="99"/>
        </w:rPr>
        <w:t>:</w:t>
      </w:r>
      <w:r>
        <w:rPr>
          <w:rFonts w:ascii="Arial" w:eastAsia="Arial" w:hAnsi="Arial" w:cs="Arial"/>
          <w:b/>
          <w:w w:val="99"/>
        </w:rPr>
        <w:t>]</w:t>
      </w:r>
      <w:r>
        <w:rPr>
          <w:rFonts w:ascii="Arial" w:eastAsia="Arial" w:hAnsi="Arial" w:cs="Arial"/>
          <w:b/>
        </w:rPr>
        <w:t xml:space="preserve">   </w:t>
      </w:r>
      <w:proofErr w:type="gramEnd"/>
      <w:r>
        <w:rPr>
          <w:rFonts w:ascii="Arial" w:eastAsia="Arial" w:hAnsi="Arial" w:cs="Arial"/>
          <w:b/>
        </w:rPr>
        <w:t xml:space="preserve">                     </w:t>
      </w:r>
      <w:r>
        <w:rPr>
          <w:rFonts w:ascii="Arial" w:eastAsia="Arial" w:hAnsi="Arial" w:cs="Arial"/>
          <w:b/>
          <w:w w:val="99"/>
        </w:rPr>
        <w:t>[insert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w w:val="99"/>
        </w:rPr>
        <w:t>cost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w w:val="99"/>
        </w:rPr>
        <w:t>centre</w:t>
      </w:r>
      <w:proofErr w:type="spellEnd"/>
      <w:r>
        <w:rPr>
          <w:rFonts w:ascii="Arial" w:eastAsia="Arial" w:hAnsi="Arial" w:cs="Arial"/>
          <w:w w:val="99"/>
        </w:rPr>
        <w:t>/portfolio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codes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appropriate</w:t>
      </w:r>
      <w:r>
        <w:rPr>
          <w:rFonts w:ascii="Arial" w:eastAsia="Arial" w:hAnsi="Arial" w:cs="Arial"/>
          <w:b/>
          <w:w w:val="99"/>
        </w:rPr>
        <w:t>] Details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  <w:w w:val="99"/>
        </w:rPr>
        <w:t>of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  <w:w w:val="99"/>
        </w:rPr>
        <w:t>Proposed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  <w:w w:val="99"/>
        </w:rPr>
        <w:t>Variation</w:t>
      </w:r>
    </w:p>
    <w:p w14:paraId="7FD64D59" w14:textId="77777777" w:rsidR="002838EA" w:rsidRDefault="00DF5BAB">
      <w:pPr>
        <w:spacing w:before="6" w:line="375" w:lineRule="auto"/>
        <w:ind w:left="213" w:right="2220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Variation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initiated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by:</w:t>
      </w:r>
      <w:r>
        <w:rPr>
          <w:rFonts w:ascii="Arial" w:eastAsia="Arial" w:hAnsi="Arial" w:cs="Arial"/>
        </w:rPr>
        <w:t xml:space="preserve">                 </w:t>
      </w:r>
      <w:proofErr w:type="gramStart"/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b/>
          <w:w w:val="99"/>
        </w:rPr>
        <w:t>[</w:t>
      </w:r>
      <w:proofErr w:type="gramEnd"/>
      <w:r>
        <w:rPr>
          <w:rFonts w:ascii="Arial" w:eastAsia="Arial" w:hAnsi="Arial" w:cs="Arial"/>
          <w:b/>
          <w:w w:val="99"/>
        </w:rPr>
        <w:t>delete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w w:val="99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applicable: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CCS/Buyer/Supplier] Variation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number:</w:t>
      </w:r>
      <w:r>
        <w:rPr>
          <w:rFonts w:ascii="Arial" w:eastAsia="Arial" w:hAnsi="Arial" w:cs="Arial"/>
        </w:rPr>
        <w:t xml:space="preserve">                         </w:t>
      </w:r>
      <w:r>
        <w:rPr>
          <w:rFonts w:ascii="Arial" w:eastAsia="Arial" w:hAnsi="Arial" w:cs="Arial"/>
          <w:b/>
          <w:w w:val="99"/>
        </w:rPr>
        <w:t>[insert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w w:val="99"/>
        </w:rPr>
        <w:t>variation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number]</w:t>
      </w:r>
    </w:p>
    <w:p w14:paraId="7FD64D5A" w14:textId="77777777" w:rsidR="002838EA" w:rsidRDefault="00DF5BAB">
      <w:pPr>
        <w:spacing w:before="3"/>
        <w:ind w:left="213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Date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variation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raised:</w:t>
      </w:r>
      <w:r>
        <w:rPr>
          <w:rFonts w:ascii="Arial" w:eastAsia="Arial" w:hAnsi="Arial" w:cs="Arial"/>
        </w:rPr>
        <w:t xml:space="preserve">            </w:t>
      </w:r>
      <w:proofErr w:type="gramStart"/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b/>
          <w:w w:val="99"/>
        </w:rPr>
        <w:t>[</w:t>
      </w:r>
      <w:proofErr w:type="gramEnd"/>
      <w:r>
        <w:rPr>
          <w:rFonts w:ascii="Arial" w:eastAsia="Arial" w:hAnsi="Arial" w:cs="Arial"/>
          <w:b/>
          <w:w w:val="99"/>
        </w:rPr>
        <w:t>insert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w w:val="99"/>
        </w:rPr>
        <w:t>date]</w:t>
      </w:r>
    </w:p>
    <w:p w14:paraId="7FD64D5B" w14:textId="77777777" w:rsidR="002838EA" w:rsidRDefault="00DF5BAB">
      <w:pPr>
        <w:spacing w:line="360" w:lineRule="atLeast"/>
        <w:ind w:left="213" w:right="2410"/>
        <w:rPr>
          <w:rFonts w:ascii="Arial" w:eastAsia="Arial" w:hAnsi="Arial" w:cs="Arial"/>
        </w:rPr>
        <w:sectPr w:rsidR="002838EA">
          <w:type w:val="continuous"/>
          <w:pgSz w:w="11920" w:h="16840"/>
          <w:pgMar w:top="1160" w:right="1340" w:bottom="280" w:left="1340" w:header="720" w:footer="720" w:gutter="0"/>
          <w:cols w:space="720"/>
        </w:sectPr>
      </w:pPr>
      <w:r>
        <w:rPr>
          <w:rFonts w:ascii="Arial" w:eastAsia="Arial" w:hAnsi="Arial" w:cs="Arial"/>
          <w:w w:val="99"/>
        </w:rPr>
        <w:t>Proposed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variation</w:t>
      </w:r>
      <w:r>
        <w:rPr>
          <w:rFonts w:ascii="Arial" w:eastAsia="Arial" w:hAnsi="Arial" w:cs="Arial"/>
        </w:rPr>
        <w:t xml:space="preserve">                    </w:t>
      </w:r>
      <w:proofErr w:type="gramStart"/>
      <w:r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b/>
          <w:w w:val="99"/>
        </w:rPr>
        <w:t>[</w:t>
      </w:r>
      <w:proofErr w:type="gramEnd"/>
      <w:r>
        <w:rPr>
          <w:rFonts w:ascii="Arial" w:eastAsia="Arial" w:hAnsi="Arial" w:cs="Arial"/>
          <w:b/>
          <w:w w:val="99"/>
        </w:rPr>
        <w:t>insert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w w:val="99"/>
        </w:rPr>
        <w:t>detail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here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use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Annex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below] Reason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variation:</w:t>
      </w:r>
      <w:r>
        <w:rPr>
          <w:rFonts w:ascii="Arial" w:eastAsia="Arial" w:hAnsi="Arial" w:cs="Arial"/>
        </w:rPr>
        <w:t xml:space="preserve">              </w:t>
      </w:r>
      <w:r>
        <w:rPr>
          <w:rFonts w:ascii="Arial" w:eastAsia="Arial" w:hAnsi="Arial" w:cs="Arial"/>
          <w:b/>
          <w:w w:val="99"/>
        </w:rPr>
        <w:t>[insert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w w:val="99"/>
        </w:rPr>
        <w:t>reason]</w:t>
      </w:r>
    </w:p>
    <w:p w14:paraId="7FD64D5C" w14:textId="77777777" w:rsidR="002838EA" w:rsidRDefault="002838EA">
      <w:pPr>
        <w:spacing w:line="120" w:lineRule="exact"/>
        <w:rPr>
          <w:sz w:val="13"/>
          <w:szCs w:val="13"/>
        </w:rPr>
      </w:pPr>
    </w:p>
    <w:p w14:paraId="7FD64D5D" w14:textId="77777777" w:rsidR="002838EA" w:rsidRDefault="00DF5BAB">
      <w:pPr>
        <w:ind w:left="213" w:right="-34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w w:val="99"/>
        </w:rPr>
        <w:t>An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Impact</w:t>
      </w:r>
      <w:proofErr w:type="gramEnd"/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Assessment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shall be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provided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within:</w:t>
      </w:r>
    </w:p>
    <w:p w14:paraId="7FD64D5E" w14:textId="77777777" w:rsidR="002838EA" w:rsidRDefault="00DF5BAB">
      <w:pPr>
        <w:spacing w:before="8" w:line="120" w:lineRule="exact"/>
        <w:rPr>
          <w:sz w:val="12"/>
          <w:szCs w:val="12"/>
        </w:rPr>
      </w:pPr>
      <w:r>
        <w:br w:type="column"/>
      </w:r>
    </w:p>
    <w:p w14:paraId="7FD64D5F" w14:textId="77777777" w:rsidR="002838EA" w:rsidRDefault="00DF5BAB">
      <w:pPr>
        <w:rPr>
          <w:rFonts w:ascii="Arial" w:eastAsia="Arial" w:hAnsi="Arial" w:cs="Arial"/>
        </w:rPr>
        <w:sectPr w:rsidR="002838EA">
          <w:type w:val="continuous"/>
          <w:pgSz w:w="11920" w:h="16840"/>
          <w:pgMar w:top="1160" w:right="1340" w:bottom="280" w:left="1340" w:header="720" w:footer="720" w:gutter="0"/>
          <w:cols w:num="2" w:space="720" w:equalWidth="0">
            <w:col w:w="2934" w:space="217"/>
            <w:col w:w="6089"/>
          </w:cols>
        </w:sectPr>
      </w:pPr>
      <w:r>
        <w:pict w14:anchorId="7FD64DB4">
          <v:group id="_x0000_s2074" style="position:absolute;margin-left:71.95pt;margin-top:143.95pt;width:449.8pt;height:591.9pt;z-index:-251664384;mso-position-horizontal-relative:page;mso-position-vertical-relative:page" coordorigin="1439,2879" coordsize="8996,11838">
            <v:shape id="_x0000_s2142" style="position:absolute;left:1450;top:2890;width:8975;height:0" coordorigin="1450,2890" coordsize="8975,0" path="m1450,2890r8975,e" filled="f" strokeweight=".58pt">
              <v:path arrowok="t"/>
            </v:shape>
            <v:shape id="_x0000_s2141" style="position:absolute;left:4525;top:3257;width:643;height:230" coordorigin="4525,3257" coordsize="643,230" path="m4525,3488r643,l5168,3257r-643,l4525,3488xe" fillcolor="yellow" stroked="f">
              <v:path arrowok="t"/>
            </v:shape>
            <v:shape id="_x0000_s2140" style="position:absolute;left:1450;top:3250;width:2928;height:0" coordorigin="1450,3250" coordsize="2928,0" path="m1450,3250r2928,e" filled="f" strokeweight=".58pt">
              <v:path arrowok="t"/>
            </v:shape>
            <v:shape id="_x0000_s2139" style="position:absolute;left:4388;top:3250;width:6037;height:0" coordorigin="4388,3250" coordsize="6037,0" path="m4388,3250r6037,e" filled="f" strokeweight=".58pt">
              <v:path arrowok="t"/>
            </v:shape>
            <v:shape id="_x0000_s2138" style="position:absolute;left:4491;top:4440;width:665;height:230" coordorigin="4491,4440" coordsize="665,230" path="m4491,4671r665,l5156,4440r-665,l4491,4671xe" fillcolor="yellow" stroked="f">
              <v:path arrowok="t"/>
            </v:shape>
            <v:shape id="_x0000_s2137" style="position:absolute;left:1450;top:4436;width:2928;height:0" coordorigin="1450,4436" coordsize="2928,0" path="m1450,4436r2928,e" filled="f" strokeweight=".58pt">
              <v:path arrowok="t"/>
            </v:shape>
            <v:shape id="_x0000_s2136" style="position:absolute;left:4388;top:4436;width:6037;height:0" coordorigin="4388,4436" coordsize="6037,0" path="m4388,4436r6037,e" filled="f" strokeweight=".58pt">
              <v:path arrowok="t"/>
            </v:shape>
            <v:shape id="_x0000_s2135" style="position:absolute;left:4491;top:4800;width:665;height:230" coordorigin="4491,4800" coordsize="665,230" path="m4491,5031r665,l5156,4800r-665,l4491,5031xe" fillcolor="yellow" stroked="f">
              <v:path arrowok="t"/>
            </v:shape>
            <v:shape id="_x0000_s2134" style="position:absolute;left:1450;top:4796;width:2928;height:0" coordorigin="1450,4796" coordsize="2928,0" path="m1450,4796r2928,e" filled="f" strokeweight=".58pt">
              <v:path arrowok="t"/>
            </v:shape>
            <v:shape id="_x0000_s2133" style="position:absolute;left:4388;top:4796;width:6037;height:0" coordorigin="4388,4796" coordsize="6037,0" path="m4388,4796r6037,e" filled="f" strokeweight=".58pt">
              <v:path arrowok="t"/>
            </v:shape>
            <v:shape id="_x0000_s2132" style="position:absolute;left:4491;top:5161;width:689;height:230" coordorigin="4491,5161" coordsize="689,230" path="m5180,5391r,-230l4491,5161r,230l5180,5391xe" fillcolor="yellow" stroked="f">
              <v:path arrowok="t"/>
            </v:shape>
            <v:shape id="_x0000_s2131" style="position:absolute;left:1450;top:5156;width:2928;height:0" coordorigin="1450,5156" coordsize="2928,0" path="m1450,5156r2928,e" filled="f" strokeweight=".58pt">
              <v:path arrowok="t"/>
            </v:shape>
            <v:shape id="_x0000_s2130" style="position:absolute;left:4388;top:5156;width:6037;height:0" coordorigin="4388,5156" coordsize="6037,0" path="m4388,5156r6037,e" filled="f" strokeweight=".58pt">
              <v:path arrowok="t"/>
            </v:shape>
            <v:shape id="_x0000_s2129" style="position:absolute;left:4491;top:5751;width:665;height:230" coordorigin="4491,5751" coordsize="665,230" path="m4491,5982r665,l5156,5751r-665,l4491,5982xe" fillcolor="yellow" stroked="f">
              <v:path arrowok="t"/>
            </v:shape>
            <v:shape id="_x0000_s2128" style="position:absolute;left:1450;top:5747;width:2928;height:0" coordorigin="1450,5747" coordsize="2928,0" path="m1450,5747r2928,e" filled="f" strokeweight=".58pt">
              <v:path arrowok="t"/>
            </v:shape>
            <v:shape id="_x0000_s2127" style="position:absolute;left:4388;top:5747;width:6037;height:0" coordorigin="4388,5747" coordsize="6037,0" path="m4388,5747r6037,e" filled="f" strokeweight=".58pt">
              <v:path arrowok="t"/>
            </v:shape>
            <v:shape id="_x0000_s2126" style="position:absolute;left:4383;top:3245;width:0;height:2866" coordorigin="4383,3245" coordsize="0,2866" path="m4383,3245r,2866e" filled="f" strokeweight=".58pt">
              <v:path arrowok="t"/>
            </v:shape>
            <v:shape id="_x0000_s2125" style="position:absolute;left:1450;top:6107;width:2928;height:0" coordorigin="1450,6107" coordsize="2928,0" path="m1450,6107r2928,e" filled="f" strokeweight=".58pt">
              <v:path arrowok="t"/>
            </v:shape>
            <v:shape id="_x0000_s2124" style="position:absolute;left:4388;top:6107;width:6037;height:0" coordorigin="4388,6107" coordsize="6037,0" path="m4388,6107r6037,e" filled="f" strokeweight=".58pt">
              <v:path arrowok="t"/>
            </v:shape>
            <v:shape id="_x0000_s2123" style="position:absolute;left:4491;top:6471;width:643;height:230" coordorigin="4491,6471" coordsize="643,230" path="m4491,6702r644,l5135,6471r-644,l4491,6702xe" fillcolor="yellow" stroked="f">
              <v:path arrowok="t"/>
            </v:shape>
            <v:shape id="_x0000_s2122" style="position:absolute;left:1450;top:6467;width:2928;height:0" coordorigin="1450,6467" coordsize="2928,0" path="m1450,6467r2928,e" filled="f" strokeweight=".58pt">
              <v:path arrowok="t"/>
            </v:shape>
            <v:shape id="_x0000_s2121" style="position:absolute;left:4388;top:6467;width:6037;height:0" coordorigin="4388,6467" coordsize="6037,0" path="m4388,6467r6037,e" filled="f" strokeweight=".58pt">
              <v:path arrowok="t"/>
            </v:shape>
            <v:shape id="_x0000_s2120" style="position:absolute;left:4491;top:6831;width:667;height:230" coordorigin="4491,6831" coordsize="667,230" path="m4491,7062r668,l5159,6831r-668,l4491,7062xe" fillcolor="yellow" stroked="f">
              <v:path arrowok="t"/>
            </v:shape>
            <v:shape id="_x0000_s2119" style="position:absolute;left:1450;top:6827;width:2928;height:0" coordorigin="1450,6827" coordsize="2928,0" path="m1450,6827r2928,e" filled="f" strokeweight=".58pt">
              <v:path arrowok="t"/>
            </v:shape>
            <v:shape id="_x0000_s2118" style="position:absolute;left:4388;top:6827;width:6037;height:0" coordorigin="4388,6827" coordsize="6037,0" path="m4388,6827r6037,e" filled="f" strokeweight=".58pt">
              <v:path arrowok="t"/>
            </v:shape>
            <v:shape id="_x0000_s2117" style="position:absolute;left:4491;top:7191;width:665;height:230" coordorigin="4491,7191" coordsize="665,230" path="m4491,7422r665,l5156,7191r-665,l4491,7422xe" fillcolor="yellow" stroked="f">
              <v:path arrowok="t"/>
            </v:shape>
            <v:shape id="_x0000_s2116" style="position:absolute;left:1450;top:7187;width:2928;height:0" coordorigin="1450,7187" coordsize="2928,0" path="m1450,7187r2928,e" filled="f" strokeweight=".58pt">
              <v:path arrowok="t"/>
            </v:shape>
            <v:shape id="_x0000_s2115" style="position:absolute;left:4388;top:7187;width:6037;height:0" coordorigin="4388,7187" coordsize="6037,0" path="m4388,7187r6037,e" filled="f" strokeweight=".58pt">
              <v:path arrowok="t"/>
            </v:shape>
            <v:shape id="_x0000_s2114" style="position:absolute;left:4491;top:7551;width:665;height:230" coordorigin="4491,7551" coordsize="665,230" path="m4491,7782r665,l5156,7551r-665,l4491,7782xe" fillcolor="yellow" stroked="f">
              <v:path arrowok="t"/>
            </v:shape>
            <v:shape id="_x0000_s2113" style="position:absolute;left:1450;top:7547;width:2928;height:0" coordorigin="1450,7547" coordsize="2928,0" path="m1450,7547r2928,e" filled="f" strokeweight=".58pt">
              <v:path arrowok="t"/>
            </v:shape>
            <v:shape id="_x0000_s2112" style="position:absolute;left:4388;top:7547;width:6037;height:0" coordorigin="4388,7547" coordsize="6037,0" path="m4388,7547r6037,e" filled="f" strokeweight=".58pt">
              <v:path arrowok="t"/>
            </v:shape>
            <v:shape id="_x0000_s2111" style="position:absolute;left:4491;top:7911;width:665;height:230" coordorigin="4491,7911" coordsize="665,230" path="m4491,8142r665,l5156,7911r-665,l4491,8142xe" fillcolor="yellow" stroked="f">
              <v:path arrowok="t"/>
            </v:shape>
            <v:shape id="_x0000_s2110" style="position:absolute;left:1450;top:7907;width:2928;height:0" coordorigin="1450,7907" coordsize="2928,0" path="m1450,7907r2928,e" filled="f" strokeweight=".58pt">
              <v:path arrowok="t"/>
            </v:shape>
            <v:shape id="_x0000_s2109" style="position:absolute;left:4388;top:7907;width:6037;height:0" coordorigin="4388,7907" coordsize="6037,0" path="m4388,7907r6037,e" filled="f" strokeweight=".58pt">
              <v:path arrowok="t"/>
            </v:shape>
            <v:shape id="_x0000_s2108" style="position:absolute;left:4491;top:8271;width:665;height:230" coordorigin="4491,8271" coordsize="665,230" path="m4491,8502r665,l5156,8271r-665,l4491,8502xe" fillcolor="yellow" stroked="f">
              <v:path arrowok="t"/>
            </v:shape>
            <v:shape id="_x0000_s2107" style="position:absolute;left:1450;top:8267;width:2928;height:0" coordorigin="1450,8267" coordsize="2928,0" path="m1450,8267r2928,e" filled="f" strokeweight=".58pt">
              <v:path arrowok="t"/>
            </v:shape>
            <v:shape id="_x0000_s2106" style="position:absolute;left:4388;top:8267;width:6037;height:0" coordorigin="4388,8267" coordsize="6037,0" path="m4388,8267r6037,e" filled="f" strokeweight=".58pt">
              <v:path arrowok="t"/>
            </v:shape>
            <v:shape id="_x0000_s2105" style="position:absolute;left:4383;top:6462;width:0;height:2537" coordorigin="4383,6462" coordsize="0,2537" path="m4383,6462r,2537e" filled="f" strokeweight=".58pt">
              <v:path arrowok="t"/>
            </v:shape>
            <v:shape id="_x0000_s2104" style="position:absolute;left:1450;top:8994;width:2928;height:0" coordorigin="1450,8994" coordsize="2928,0" path="m1450,8994r2928,e" filled="f" strokeweight=".58pt">
              <v:path arrowok="t"/>
            </v:shape>
            <v:shape id="_x0000_s2103" style="position:absolute;left:4388;top:8994;width:6037;height:0" coordorigin="4388,8994" coordsize="6037,0" path="m4388,8994r6037,e" filled="f" strokeweight=".58pt">
              <v:path arrowok="t"/>
            </v:shape>
            <v:shape id="_x0000_s2102" style="position:absolute;left:4491;top:9359;width:1766;height:231" coordorigin="4491,9359" coordsize="1766,231" path="m4491,9589r1767,l6258,9359r-1767,l4491,9589xe" fillcolor="yellow" stroked="f">
              <v:path arrowok="t"/>
            </v:shape>
            <v:shape id="_x0000_s2101" style="position:absolute;left:1450;top:9354;width:2928;height:0" coordorigin="1450,9354" coordsize="2928,0" path="m1450,9354r2928,e" filled="f" strokeweight=".58pt">
              <v:path arrowok="t"/>
            </v:shape>
            <v:shape id="_x0000_s2100" style="position:absolute;left:4388;top:9354;width:6037;height:0" coordorigin="4388,9354" coordsize="6037,0" path="m4388,9354r6037,e" filled="f" strokeweight=".58pt">
              <v:path arrowok="t"/>
            </v:shape>
            <v:shape id="_x0000_s2099" style="position:absolute;left:4383;top:9349;width:0;height:600" coordorigin="4383,9349" coordsize="0,600" path="m4383,9349r,600e" filled="f" strokeweight=".58pt">
              <v:path arrowok="t"/>
            </v:shape>
            <v:shape id="_x0000_s2098" style="position:absolute;left:1450;top:9945;width:2928;height:0" coordorigin="1450,9945" coordsize="2928,0" path="m1450,9945r2928,e" filled="f" strokeweight=".58pt">
              <v:path arrowok="t"/>
            </v:shape>
            <v:shape id="_x0000_s2097" style="position:absolute;left:4388;top:9945;width:6037;height:0" coordorigin="4388,9945" coordsize="6037,0" path="m4388,9945r6037,e" filled="f" strokeweight=".58pt">
              <v:path arrowok="t"/>
            </v:shape>
            <v:shape id="_x0000_s2096" style="position:absolute;left:1450;top:10422;width:2928;height:0" coordorigin="1450,10422" coordsize="2928,0" path="m1450,10422r2928,e" filled="f" strokeweight=".58pt">
              <v:path arrowok="t"/>
            </v:shape>
            <v:shape id="_x0000_s2095" style="position:absolute;left:4388;top:10422;width:6037;height:0" coordorigin="4388,10422" coordsize="6037,0" path="m4388,10422r6037,e" filled="f" strokeweight=".58pt">
              <v:path arrowok="t"/>
            </v:shape>
            <v:shape id="_x0000_s2094" style="position:absolute;left:7679;top:11745;width:667;height:230" coordorigin="7679,11745" coordsize="667,230" path="m7679,11975r667,l8346,11745r-667,l7679,11975xe" fillcolor="yellow" stroked="f">
              <v:path arrowok="t"/>
            </v:shape>
            <v:shape id="_x0000_s2093" style="position:absolute;left:1450;top:11740;width:2928;height:0" coordorigin="1450,11740" coordsize="2928,0" path="m1450,11740r2928,e" filled="f" strokeweight=".58pt">
              <v:path arrowok="t"/>
            </v:shape>
            <v:shape id="_x0000_s2092" style="position:absolute;left:4388;top:11740;width:3012;height:0" coordorigin="4388,11740" coordsize="3012,0" path="m4388,11740r3013,e" filled="f" strokeweight=".58pt">
              <v:path arrowok="t"/>
            </v:shape>
            <v:shape id="_x0000_s2091" style="position:absolute;left:7410;top:11740;width:3015;height:0" coordorigin="7410,11740" coordsize="3015,0" path="m7410,11740r3015,e" filled="f" strokeweight=".58pt">
              <v:path arrowok="t"/>
            </v:shape>
            <v:shape id="_x0000_s2090" style="position:absolute;left:7679;top:12105;width:667;height:230" coordorigin="7679,12105" coordsize="667,230" path="m7679,12335r667,l8346,12105r-667,l7679,12335xe" fillcolor="yellow" stroked="f">
              <v:path arrowok="t"/>
            </v:shape>
            <v:shape id="_x0000_s2089" style="position:absolute;left:4388;top:12100;width:3012;height:0" coordorigin="4388,12100" coordsize="3012,0" path="m4388,12100r3013,e" filled="f" strokeweight=".58pt">
              <v:path arrowok="t"/>
            </v:shape>
            <v:shape id="_x0000_s2088" style="position:absolute;left:7410;top:12100;width:3015;height:0" coordorigin="7410,12100" coordsize="3015,0" path="m7410,12100r3015,e" filled="f" strokeweight=".58pt">
              <v:path arrowok="t"/>
            </v:shape>
            <v:shape id="_x0000_s2087" style="position:absolute;left:7679;top:12465;width:667;height:230" coordorigin="7679,12465" coordsize="667,230" path="m7679,12695r667,l8346,12465r-667,l7679,12695xe" fillcolor="yellow" stroked="f">
              <v:path arrowok="t"/>
            </v:shape>
            <v:shape id="_x0000_s2086" style="position:absolute;left:4388;top:12460;width:3012;height:0" coordorigin="4388,12460" coordsize="3012,0" path="m4388,12460r3013,e" filled="f" strokeweight=".58pt">
              <v:path arrowok="t"/>
            </v:shape>
            <v:shape id="_x0000_s2085" style="position:absolute;left:7410;top:12460;width:3015;height:0" coordorigin="7410,12460" coordsize="3015,0" path="m7410,12460r3015,e" filled="f" strokeweight=".58pt">
              <v:path arrowok="t"/>
            </v:shape>
            <v:shape id="_x0000_s2084" style="position:absolute;left:7405;top:11735;width:0;height:1090" coordorigin="7405,11735" coordsize="0,1090" path="m7405,11735r,1090e" filled="f" strokeweight=".58pt">
              <v:path arrowok="t"/>
            </v:shape>
            <v:shape id="_x0000_s2083" style="position:absolute;left:4559;top:12825;width:542;height:230" coordorigin="4559,12825" coordsize="542,230" path="m5101,13055r,-230l4559,12825r,230l5101,13055xe" fillcolor="yellow" stroked="f">
              <v:path arrowok="t"/>
            </v:shape>
            <v:shape id="_x0000_s2082" style="position:absolute;left:1450;top:12820;width:2928;height:0" coordorigin="1450,12820" coordsize="2928,0" path="m1450,12820r2928,e" filled="f" strokeweight=".58pt">
              <v:path arrowok="t"/>
            </v:shape>
            <v:shape id="_x0000_s2081" style="position:absolute;left:4388;top:12820;width:3012;height:0" coordorigin="4388,12820" coordsize="3012,0" path="m4388,12820r3013,e" filled="f" strokeweight=".58pt">
              <v:path arrowok="t"/>
            </v:shape>
            <v:shape id="_x0000_s2080" style="position:absolute;left:7410;top:12820;width:3015;height:0" coordorigin="7410,12820" coordsize="3015,0" path="m7410,12820r3015,e" filled="f" strokeweight=".58pt">
              <v:path arrowok="t"/>
            </v:shape>
            <v:shape id="_x0000_s2079" style="position:absolute;left:1445;top:2885;width:0;height:11826" coordorigin="1445,2885" coordsize="0,11826" path="m1445,2885r,11827e" filled="f" strokeweight=".58pt">
              <v:path arrowok="t"/>
            </v:shape>
            <v:shape id="_x0000_s2078" style="position:absolute;left:1450;top:14707;width:2928;height:0" coordorigin="1450,14707" coordsize="2928,0" path="m1450,14707r2928,e" filled="f" strokeweight=".58pt">
              <v:path arrowok="t"/>
            </v:shape>
            <v:shape id="_x0000_s2077" style="position:absolute;left:4383;top:10417;width:0;height:4294" coordorigin="4383,10417" coordsize="0,4294" path="m4383,10417r,4295e" filled="f" strokeweight=".58pt">
              <v:path arrowok="t"/>
            </v:shape>
            <v:shape id="_x0000_s2076" style="position:absolute;left:4388;top:14707;width:6037;height:0" coordorigin="4388,14707" coordsize="6037,0" path="m4388,14707r6037,e" filled="f" strokeweight=".58pt">
              <v:path arrowok="t"/>
            </v:shape>
            <v:shape id="_x0000_s2075" style="position:absolute;left:10430;top:2885;width:0;height:11826" coordorigin="10430,2885" coordsize="0,11826" path="m10430,2885r,11827e" filled="f" strokeweight=".20464mm">
              <v:path arrowok="t"/>
            </v:shape>
            <w10:wrap anchorx="page" anchory="page"/>
          </v:group>
        </w:pict>
      </w:r>
      <w:r>
        <w:rPr>
          <w:rFonts w:ascii="Arial" w:eastAsia="Arial" w:hAnsi="Arial" w:cs="Arial"/>
          <w:b/>
          <w:w w:val="99"/>
        </w:rPr>
        <w:t>[insert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w w:val="99"/>
        </w:rPr>
        <w:t>number]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days</w:t>
      </w:r>
    </w:p>
    <w:p w14:paraId="7FD64D60" w14:textId="77777777" w:rsidR="002838EA" w:rsidRDefault="002838EA">
      <w:pPr>
        <w:spacing w:before="10" w:line="220" w:lineRule="exact"/>
        <w:rPr>
          <w:sz w:val="22"/>
          <w:szCs w:val="22"/>
        </w:rPr>
        <w:sectPr w:rsidR="002838EA">
          <w:type w:val="continuous"/>
          <w:pgSz w:w="11920" w:h="16840"/>
          <w:pgMar w:top="1160" w:right="1340" w:bottom="280" w:left="1340" w:header="720" w:footer="720" w:gutter="0"/>
          <w:cols w:space="720"/>
        </w:sectPr>
      </w:pPr>
    </w:p>
    <w:p w14:paraId="7FD64D61" w14:textId="77777777" w:rsidR="002838EA" w:rsidRDefault="002838EA">
      <w:pPr>
        <w:spacing w:before="7" w:line="180" w:lineRule="exact"/>
        <w:rPr>
          <w:sz w:val="19"/>
          <w:szCs w:val="19"/>
        </w:rPr>
      </w:pPr>
    </w:p>
    <w:p w14:paraId="7FD64D62" w14:textId="77777777" w:rsidR="002838EA" w:rsidRDefault="002838EA">
      <w:pPr>
        <w:spacing w:line="200" w:lineRule="exact"/>
      </w:pPr>
    </w:p>
    <w:p w14:paraId="7FD64D63" w14:textId="77777777" w:rsidR="002838EA" w:rsidRDefault="00DF5BAB">
      <w:pPr>
        <w:ind w:left="213" w:right="-34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Likely</w:t>
      </w:r>
      <w:r>
        <w:rPr>
          <w:rFonts w:ascii="Arial" w:eastAsia="Arial" w:hAnsi="Arial" w:cs="Arial"/>
        </w:rPr>
        <w:t xml:space="preserve"> </w:t>
      </w:r>
      <w:proofErr w:type="gramStart"/>
      <w:r>
        <w:rPr>
          <w:rFonts w:ascii="Arial" w:eastAsia="Arial" w:hAnsi="Arial" w:cs="Arial"/>
          <w:w w:val="99"/>
        </w:rPr>
        <w:t>impact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of</w:t>
      </w:r>
      <w:proofErr w:type="gramEnd"/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proposed variation:</w:t>
      </w:r>
    </w:p>
    <w:p w14:paraId="7FD64D64" w14:textId="77777777" w:rsidR="002838EA" w:rsidRDefault="00DF5BAB">
      <w:pPr>
        <w:spacing w:before="34"/>
        <w:ind w:left="510" w:right="3699"/>
        <w:jc w:val="center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b/>
          <w:w w:val="99"/>
        </w:rPr>
        <w:t>Impact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  <w:w w:val="99"/>
        </w:rPr>
        <w:t>of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  <w:w w:val="99"/>
        </w:rPr>
        <w:t>Variation</w:t>
      </w:r>
    </w:p>
    <w:p w14:paraId="7FD64D65" w14:textId="77777777" w:rsidR="002838EA" w:rsidRDefault="002838EA">
      <w:pPr>
        <w:spacing w:line="120" w:lineRule="exact"/>
        <w:rPr>
          <w:sz w:val="13"/>
          <w:szCs w:val="13"/>
        </w:rPr>
      </w:pPr>
    </w:p>
    <w:p w14:paraId="7FD64D66" w14:textId="77777777" w:rsidR="002838EA" w:rsidRDefault="00DF5BAB">
      <w:pPr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w w:val="99"/>
        </w:rPr>
        <w:t>[Supplier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  <w:w w:val="99"/>
        </w:rPr>
        <w:t>to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  <w:w w:val="99"/>
        </w:rPr>
        <w:t>insert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w w:val="99"/>
        </w:rPr>
        <w:t>assessment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impact]</w:t>
      </w:r>
    </w:p>
    <w:p w14:paraId="7FD64D67" w14:textId="77777777" w:rsidR="002838EA" w:rsidRDefault="002838EA">
      <w:pPr>
        <w:spacing w:line="160" w:lineRule="exact"/>
        <w:rPr>
          <w:sz w:val="16"/>
          <w:szCs w:val="16"/>
        </w:rPr>
      </w:pPr>
    </w:p>
    <w:p w14:paraId="7FD64D68" w14:textId="77777777" w:rsidR="002838EA" w:rsidRDefault="002838EA">
      <w:pPr>
        <w:spacing w:line="200" w:lineRule="exact"/>
      </w:pPr>
    </w:p>
    <w:p w14:paraId="7FD64D69" w14:textId="77777777" w:rsidR="002838EA" w:rsidRDefault="00DF5BAB">
      <w:pPr>
        <w:spacing w:line="220" w:lineRule="exact"/>
        <w:ind w:left="399" w:right="3587"/>
        <w:jc w:val="center"/>
        <w:rPr>
          <w:rFonts w:ascii="Arial" w:eastAsia="Arial" w:hAnsi="Arial" w:cs="Arial"/>
        </w:rPr>
        <w:sectPr w:rsidR="002838EA">
          <w:type w:val="continuous"/>
          <w:pgSz w:w="11920" w:h="16840"/>
          <w:pgMar w:top="1160" w:right="1340" w:bottom="280" w:left="1340" w:header="720" w:footer="720" w:gutter="0"/>
          <w:cols w:num="2" w:space="720" w:equalWidth="0">
            <w:col w:w="2934" w:space="218"/>
            <w:col w:w="6088"/>
          </w:cols>
        </w:sectPr>
      </w:pPr>
      <w:r>
        <w:rPr>
          <w:rFonts w:ascii="Arial" w:eastAsia="Arial" w:hAnsi="Arial" w:cs="Arial"/>
          <w:b/>
          <w:w w:val="99"/>
          <w:position w:val="-1"/>
        </w:rPr>
        <w:t>Outcome</w:t>
      </w:r>
      <w:r>
        <w:rPr>
          <w:rFonts w:ascii="Arial" w:eastAsia="Arial" w:hAnsi="Arial" w:cs="Arial"/>
          <w:b/>
          <w:position w:val="-1"/>
        </w:rPr>
        <w:t xml:space="preserve"> </w:t>
      </w:r>
      <w:r>
        <w:rPr>
          <w:rFonts w:ascii="Arial" w:eastAsia="Arial" w:hAnsi="Arial" w:cs="Arial"/>
          <w:b/>
          <w:w w:val="99"/>
          <w:position w:val="-1"/>
        </w:rPr>
        <w:t>of</w:t>
      </w:r>
      <w:r>
        <w:rPr>
          <w:rFonts w:ascii="Arial" w:eastAsia="Arial" w:hAnsi="Arial" w:cs="Arial"/>
          <w:b/>
          <w:position w:val="-1"/>
        </w:rPr>
        <w:t xml:space="preserve"> </w:t>
      </w:r>
      <w:r>
        <w:rPr>
          <w:rFonts w:ascii="Arial" w:eastAsia="Arial" w:hAnsi="Arial" w:cs="Arial"/>
          <w:b/>
          <w:w w:val="99"/>
          <w:position w:val="-1"/>
        </w:rPr>
        <w:t>Variation</w:t>
      </w:r>
    </w:p>
    <w:p w14:paraId="7FD64D6A" w14:textId="77777777" w:rsidR="002838EA" w:rsidRDefault="002838EA">
      <w:pPr>
        <w:spacing w:before="1" w:line="220" w:lineRule="exact"/>
        <w:rPr>
          <w:sz w:val="22"/>
          <w:szCs w:val="22"/>
        </w:rPr>
      </w:pPr>
    </w:p>
    <w:p w14:paraId="7FD64D6B" w14:textId="77777777" w:rsidR="002838EA" w:rsidRDefault="00DF5BAB">
      <w:pPr>
        <w:spacing w:before="34"/>
        <w:ind w:left="213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Contract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variation:</w:t>
      </w:r>
      <w:r>
        <w:rPr>
          <w:rFonts w:ascii="Arial" w:eastAsia="Arial" w:hAnsi="Arial" w:cs="Arial"/>
        </w:rPr>
        <w:t xml:space="preserve">                        </w:t>
      </w:r>
      <w:r>
        <w:rPr>
          <w:rFonts w:ascii="Arial" w:eastAsia="Arial" w:hAnsi="Arial" w:cs="Arial"/>
          <w:w w:val="99"/>
        </w:rPr>
        <w:t>This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Contract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detailed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above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varied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follows:</w:t>
      </w:r>
    </w:p>
    <w:p w14:paraId="7FD64D6C" w14:textId="77777777" w:rsidR="002838EA" w:rsidRDefault="002838EA">
      <w:pPr>
        <w:spacing w:before="9" w:line="120" w:lineRule="exact"/>
        <w:rPr>
          <w:sz w:val="12"/>
          <w:szCs w:val="12"/>
        </w:rPr>
      </w:pPr>
    </w:p>
    <w:p w14:paraId="7FD64D6D" w14:textId="77777777" w:rsidR="002838EA" w:rsidRDefault="00DF5BAB">
      <w:pPr>
        <w:tabs>
          <w:tab w:val="left" w:pos="3860"/>
        </w:tabs>
        <w:spacing w:line="245" w:lineRule="auto"/>
        <w:ind w:left="3871" w:right="213" w:hanging="360"/>
        <w:rPr>
          <w:rFonts w:ascii="Arial" w:eastAsia="Arial" w:hAnsi="Arial" w:cs="Arial"/>
        </w:rPr>
      </w:pPr>
      <w:r>
        <w:rPr>
          <w:rFonts w:ascii="Arial Unicode MS" w:eastAsia="Arial Unicode MS" w:hAnsi="Arial Unicode MS" w:cs="Arial Unicode MS"/>
          <w:w w:val="99"/>
        </w:rPr>
        <w:t></w:t>
      </w:r>
      <w:r>
        <w:rPr>
          <w:rFonts w:ascii="Arial Unicode MS" w:eastAsia="Arial Unicode MS" w:hAnsi="Arial Unicode MS" w:cs="Arial Unicode MS"/>
        </w:rPr>
        <w:tab/>
      </w:r>
      <w:r>
        <w:rPr>
          <w:rFonts w:ascii="Arial" w:eastAsia="Arial" w:hAnsi="Arial" w:cs="Arial"/>
          <w:b/>
          <w:w w:val="99"/>
          <w:highlight w:val="yellow"/>
        </w:rPr>
        <w:t xml:space="preserve">[CCS/Buyer to insert </w:t>
      </w:r>
      <w:r>
        <w:rPr>
          <w:rFonts w:ascii="Arial" w:eastAsia="Arial" w:hAnsi="Arial" w:cs="Arial"/>
          <w:w w:val="99"/>
        </w:rPr>
        <w:t>original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Clauses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Paragraphs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to</w:t>
      </w:r>
      <w:r>
        <w:rPr>
          <w:rFonts w:ascii="Arial" w:eastAsia="Arial" w:hAnsi="Arial" w:cs="Arial"/>
          <w:w w:val="99"/>
        </w:rPr>
        <w:t xml:space="preserve"> be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varied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changed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clause]</w:t>
      </w:r>
    </w:p>
    <w:p w14:paraId="7FD64D6E" w14:textId="77777777" w:rsidR="002838EA" w:rsidRDefault="002838EA">
      <w:pPr>
        <w:spacing w:before="3" w:line="120" w:lineRule="exact"/>
        <w:rPr>
          <w:sz w:val="12"/>
          <w:szCs w:val="12"/>
        </w:rPr>
      </w:pPr>
    </w:p>
    <w:p w14:paraId="7FD64D6F" w14:textId="77777777" w:rsidR="002838EA" w:rsidRDefault="00DF5BAB">
      <w:pPr>
        <w:ind w:left="3511"/>
        <w:rPr>
          <w:rFonts w:ascii="Arial" w:eastAsia="Arial" w:hAnsi="Arial" w:cs="Arial"/>
        </w:rPr>
      </w:pPr>
      <w:r>
        <w:rPr>
          <w:rFonts w:ascii="Arial Unicode MS" w:eastAsia="Arial Unicode MS" w:hAnsi="Arial Unicode MS" w:cs="Arial Unicode MS"/>
          <w:w w:val="99"/>
        </w:rPr>
        <w:t></w:t>
      </w:r>
      <w:proofErr w:type="gramStart"/>
      <w:r>
        <w:rPr>
          <w:rFonts w:ascii="Arial Unicode MS" w:eastAsia="Arial Unicode MS" w:hAnsi="Arial Unicode MS" w:cs="Arial Unicode MS"/>
        </w:rPr>
        <w:t xml:space="preserve">   </w:t>
      </w:r>
      <w:r>
        <w:rPr>
          <w:rFonts w:ascii="Arial" w:eastAsia="Arial" w:hAnsi="Arial" w:cs="Arial"/>
          <w:b/>
          <w:w w:val="99"/>
        </w:rPr>
        <w:t>[</w:t>
      </w:r>
      <w:proofErr w:type="gramEnd"/>
      <w:r>
        <w:rPr>
          <w:rFonts w:ascii="Arial" w:eastAsia="Arial" w:hAnsi="Arial" w:cs="Arial"/>
          <w:b/>
          <w:w w:val="99"/>
          <w:highlight w:val="yellow"/>
        </w:rPr>
        <w:t>reference Annex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w w:val="99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appropriate</w:t>
      </w:r>
      <w:r>
        <w:rPr>
          <w:rFonts w:ascii="Arial" w:eastAsia="Arial" w:hAnsi="Arial" w:cs="Arial"/>
          <w:b/>
          <w:w w:val="99"/>
        </w:rPr>
        <w:t>]</w:t>
      </w:r>
    </w:p>
    <w:p w14:paraId="7FD64D70" w14:textId="77777777" w:rsidR="002838EA" w:rsidRDefault="002838EA">
      <w:pPr>
        <w:spacing w:before="2" w:line="120" w:lineRule="exact"/>
        <w:rPr>
          <w:sz w:val="13"/>
          <w:szCs w:val="13"/>
        </w:rPr>
      </w:pPr>
    </w:p>
    <w:p w14:paraId="7FD64D71" w14:textId="77777777" w:rsidR="002838EA" w:rsidRDefault="00DF5BAB">
      <w:pPr>
        <w:spacing w:line="375" w:lineRule="auto"/>
        <w:ind w:left="3151" w:right="1463" w:hanging="293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Financial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variation:</w:t>
      </w:r>
      <w:r>
        <w:rPr>
          <w:rFonts w:ascii="Arial" w:eastAsia="Arial" w:hAnsi="Arial" w:cs="Arial"/>
        </w:rPr>
        <w:t xml:space="preserve">                       </w:t>
      </w:r>
      <w:r>
        <w:rPr>
          <w:rFonts w:ascii="Arial" w:eastAsia="Arial" w:hAnsi="Arial" w:cs="Arial"/>
          <w:w w:val="99"/>
        </w:rPr>
        <w:t>Original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Contract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Value:</w:t>
      </w:r>
      <w:r>
        <w:rPr>
          <w:rFonts w:ascii="Arial" w:eastAsia="Arial" w:hAnsi="Arial" w:cs="Arial"/>
        </w:rPr>
        <w:t xml:space="preserve">                </w:t>
      </w:r>
      <w:r>
        <w:rPr>
          <w:rFonts w:ascii="Arial" w:eastAsia="Arial" w:hAnsi="Arial" w:cs="Arial"/>
          <w:w w:val="99"/>
        </w:rPr>
        <w:t>£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w w:val="99"/>
        </w:rPr>
        <w:t>[insert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w w:val="99"/>
        </w:rPr>
        <w:t>amount] Additional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cost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due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variation:</w:t>
      </w:r>
      <w:r>
        <w:rPr>
          <w:rFonts w:ascii="Arial" w:eastAsia="Arial" w:hAnsi="Arial" w:cs="Arial"/>
        </w:rPr>
        <w:t xml:space="preserve">    </w:t>
      </w:r>
      <w:r>
        <w:rPr>
          <w:rFonts w:ascii="Arial" w:eastAsia="Arial" w:hAnsi="Arial" w:cs="Arial"/>
          <w:w w:val="99"/>
        </w:rPr>
        <w:t>£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w w:val="99"/>
        </w:rPr>
        <w:t>[insert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w w:val="99"/>
        </w:rPr>
        <w:t>amount] New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Contract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value:</w:t>
      </w:r>
      <w:r>
        <w:rPr>
          <w:rFonts w:ascii="Arial" w:eastAsia="Arial" w:hAnsi="Arial" w:cs="Arial"/>
        </w:rPr>
        <w:t xml:space="preserve">                      </w:t>
      </w:r>
      <w:r>
        <w:rPr>
          <w:rFonts w:ascii="Arial" w:eastAsia="Arial" w:hAnsi="Arial" w:cs="Arial"/>
          <w:w w:val="99"/>
        </w:rPr>
        <w:t>£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w w:val="99"/>
        </w:rPr>
        <w:t>[insert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w w:val="99"/>
        </w:rPr>
        <w:t>amount]</w:t>
      </w:r>
    </w:p>
    <w:p w14:paraId="7FD64D72" w14:textId="77777777" w:rsidR="002838EA" w:rsidRDefault="00DF5BAB">
      <w:pPr>
        <w:spacing w:before="1" w:line="220" w:lineRule="exact"/>
        <w:ind w:left="213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w w:val="99"/>
          <w:position w:val="-1"/>
        </w:rPr>
        <w:t>[</w:t>
      </w:r>
      <w:r>
        <w:rPr>
          <w:rFonts w:ascii="Arial" w:eastAsia="Arial" w:hAnsi="Arial" w:cs="Arial"/>
          <w:w w:val="99"/>
          <w:position w:val="-1"/>
        </w:rPr>
        <w:t>Timescale</w:t>
      </w:r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variation/s</w:t>
      </w:r>
      <w:proofErr w:type="gramStart"/>
      <w:r>
        <w:rPr>
          <w:rFonts w:ascii="Arial" w:eastAsia="Arial" w:hAnsi="Arial" w:cs="Arial"/>
          <w:w w:val="99"/>
          <w:position w:val="-1"/>
        </w:rPr>
        <w:t>:</w:t>
      </w:r>
      <w:r>
        <w:rPr>
          <w:rFonts w:ascii="Arial" w:eastAsia="Arial" w:hAnsi="Arial" w:cs="Arial"/>
          <w:b/>
          <w:w w:val="99"/>
          <w:position w:val="-1"/>
        </w:rPr>
        <w:t>]</w:t>
      </w:r>
      <w:r>
        <w:rPr>
          <w:rFonts w:ascii="Arial" w:eastAsia="Arial" w:hAnsi="Arial" w:cs="Arial"/>
          <w:b/>
          <w:position w:val="-1"/>
        </w:rPr>
        <w:t xml:space="preserve">   </w:t>
      </w:r>
      <w:proofErr w:type="gramEnd"/>
      <w:r>
        <w:rPr>
          <w:rFonts w:ascii="Arial" w:eastAsia="Arial" w:hAnsi="Arial" w:cs="Arial"/>
          <w:b/>
          <w:position w:val="-1"/>
        </w:rPr>
        <w:t xml:space="preserve">             </w:t>
      </w:r>
      <w:r>
        <w:rPr>
          <w:rFonts w:ascii="Arial" w:eastAsia="Arial" w:hAnsi="Arial" w:cs="Arial"/>
          <w:b/>
          <w:w w:val="99"/>
          <w:position w:val="-1"/>
        </w:rPr>
        <w:t>[insert</w:t>
      </w:r>
      <w:r>
        <w:rPr>
          <w:rFonts w:ascii="Arial" w:eastAsia="Arial" w:hAnsi="Arial" w:cs="Arial"/>
          <w:b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changes</w:t>
      </w:r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to</w:t>
      </w:r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dates/milestones</w:t>
      </w:r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or</w:t>
      </w:r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delete</w:t>
      </w:r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row]</w:t>
      </w:r>
    </w:p>
    <w:p w14:paraId="7FD64D73" w14:textId="77777777" w:rsidR="002838EA" w:rsidRDefault="002838EA">
      <w:pPr>
        <w:spacing w:before="10" w:line="140" w:lineRule="exact"/>
        <w:rPr>
          <w:sz w:val="15"/>
          <w:szCs w:val="15"/>
        </w:rPr>
      </w:pPr>
    </w:p>
    <w:p w14:paraId="7FD64D74" w14:textId="77777777" w:rsidR="002838EA" w:rsidRDefault="002838EA">
      <w:pPr>
        <w:spacing w:line="200" w:lineRule="exact"/>
      </w:pPr>
    </w:p>
    <w:p w14:paraId="7FD64D75" w14:textId="77777777" w:rsidR="002838EA" w:rsidRDefault="002838EA">
      <w:pPr>
        <w:spacing w:line="200" w:lineRule="exact"/>
      </w:pPr>
    </w:p>
    <w:p w14:paraId="7FD64D76" w14:textId="77777777" w:rsidR="002838EA" w:rsidRDefault="002838EA">
      <w:pPr>
        <w:spacing w:line="200" w:lineRule="exact"/>
      </w:pPr>
    </w:p>
    <w:p w14:paraId="7FD64D77" w14:textId="77777777" w:rsidR="002838EA" w:rsidRDefault="002838EA">
      <w:pPr>
        <w:spacing w:line="200" w:lineRule="exact"/>
      </w:pPr>
    </w:p>
    <w:p w14:paraId="7FD64D78" w14:textId="77777777" w:rsidR="002838EA" w:rsidRDefault="002838EA">
      <w:pPr>
        <w:spacing w:line="200" w:lineRule="exact"/>
      </w:pPr>
    </w:p>
    <w:p w14:paraId="7FD64D79" w14:textId="77777777" w:rsidR="002838EA" w:rsidRDefault="002838EA">
      <w:pPr>
        <w:spacing w:line="200" w:lineRule="exact"/>
      </w:pPr>
    </w:p>
    <w:p w14:paraId="7FD64D7A" w14:textId="77777777" w:rsidR="002838EA" w:rsidRDefault="002838EA">
      <w:pPr>
        <w:spacing w:line="200" w:lineRule="exact"/>
      </w:pPr>
    </w:p>
    <w:p w14:paraId="7FD64D7B" w14:textId="77777777" w:rsidR="002838EA" w:rsidRDefault="002838EA">
      <w:pPr>
        <w:spacing w:line="200" w:lineRule="exact"/>
      </w:pPr>
    </w:p>
    <w:p w14:paraId="7FD64D7C" w14:textId="77777777" w:rsidR="002838EA" w:rsidRDefault="002838EA">
      <w:pPr>
        <w:spacing w:line="200" w:lineRule="exact"/>
      </w:pPr>
    </w:p>
    <w:p w14:paraId="7FD64D7D" w14:textId="77777777" w:rsidR="002838EA" w:rsidRDefault="002838EA">
      <w:pPr>
        <w:spacing w:line="200" w:lineRule="exact"/>
      </w:pPr>
    </w:p>
    <w:p w14:paraId="7FD64D7E" w14:textId="77777777" w:rsidR="002838EA" w:rsidRDefault="002838EA">
      <w:pPr>
        <w:spacing w:line="200" w:lineRule="exact"/>
      </w:pPr>
    </w:p>
    <w:p w14:paraId="7FD64D7F" w14:textId="3FFE8376" w:rsidR="002838EA" w:rsidRDefault="00DF5BAB">
      <w:pPr>
        <w:spacing w:before="34"/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Framework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Ref: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RM6263</w:t>
      </w:r>
      <w:bookmarkStart w:id="0" w:name="_GoBack"/>
      <w:bookmarkEnd w:id="0"/>
    </w:p>
    <w:p w14:paraId="7FD64D80" w14:textId="77777777" w:rsidR="002838EA" w:rsidRDefault="00DF5BAB">
      <w:pPr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Project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Version: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v1.0</w:t>
      </w:r>
      <w:r>
        <w:rPr>
          <w:rFonts w:ascii="Arial" w:eastAsia="Arial" w:hAnsi="Arial" w:cs="Arial"/>
        </w:rPr>
        <w:t xml:space="preserve">                                                                                                                                </w:t>
      </w:r>
      <w:r>
        <w:rPr>
          <w:rFonts w:ascii="Arial" w:eastAsia="Arial" w:hAnsi="Arial" w:cs="Arial"/>
          <w:w w:val="99"/>
        </w:rPr>
        <w:t>1</w:t>
      </w:r>
    </w:p>
    <w:p w14:paraId="7FD64D81" w14:textId="77777777" w:rsidR="002838EA" w:rsidRDefault="00DF5BAB">
      <w:pPr>
        <w:spacing w:line="220" w:lineRule="exact"/>
        <w:ind w:left="100"/>
        <w:rPr>
          <w:rFonts w:ascii="Arial" w:eastAsia="Arial" w:hAnsi="Arial" w:cs="Arial"/>
        </w:rPr>
        <w:sectPr w:rsidR="002838EA">
          <w:type w:val="continuous"/>
          <w:pgSz w:w="11920" w:h="16840"/>
          <w:pgMar w:top="1160" w:right="1340" w:bottom="280" w:left="1340" w:header="720" w:footer="720" w:gutter="0"/>
          <w:cols w:space="720"/>
        </w:sectPr>
      </w:pPr>
      <w:r>
        <w:rPr>
          <w:rFonts w:ascii="Arial" w:eastAsia="Arial" w:hAnsi="Arial" w:cs="Arial"/>
          <w:w w:val="99"/>
        </w:rPr>
        <w:t>Model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Version:</w:t>
      </w:r>
    </w:p>
    <w:p w14:paraId="7FD64D82" w14:textId="77777777" w:rsidR="002838EA" w:rsidRDefault="002838EA">
      <w:pPr>
        <w:spacing w:before="2" w:line="240" w:lineRule="exact"/>
        <w:rPr>
          <w:sz w:val="24"/>
          <w:szCs w:val="24"/>
        </w:rPr>
      </w:pPr>
    </w:p>
    <w:p w14:paraId="7FD64D83" w14:textId="77777777" w:rsidR="002838EA" w:rsidRDefault="00DF5BAB">
      <w:pPr>
        <w:tabs>
          <w:tab w:val="left" w:pos="660"/>
        </w:tabs>
        <w:spacing w:before="39" w:line="220" w:lineRule="exact"/>
        <w:ind w:left="667" w:right="74" w:hanging="425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1.</w:t>
      </w:r>
      <w:r>
        <w:rPr>
          <w:rFonts w:ascii="Arial" w:eastAsia="Arial" w:hAnsi="Arial" w:cs="Arial"/>
        </w:rPr>
        <w:tab/>
      </w:r>
      <w:proofErr w:type="gramStart"/>
      <w:r>
        <w:rPr>
          <w:rFonts w:ascii="Arial" w:eastAsia="Arial" w:hAnsi="Arial" w:cs="Arial"/>
          <w:w w:val="99"/>
        </w:rPr>
        <w:t>This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Variation</w:t>
      </w:r>
      <w:proofErr w:type="gram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must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be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agreed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signed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both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Parties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to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Contract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w w:val="99"/>
        </w:rPr>
        <w:t>shall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only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 effective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from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date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signed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w w:val="99"/>
          <w:highlight w:val="yellow"/>
        </w:rPr>
        <w:t>[delete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w w:val="99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applicable: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CCS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/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Buyer</w:t>
      </w:r>
      <w:r>
        <w:rPr>
          <w:rFonts w:ascii="Arial" w:eastAsia="Arial" w:hAnsi="Arial" w:cs="Arial"/>
          <w:b/>
          <w:w w:val="99"/>
        </w:rPr>
        <w:t>]</w:t>
      </w:r>
    </w:p>
    <w:p w14:paraId="7FD64D84" w14:textId="77777777" w:rsidR="002838EA" w:rsidRDefault="00DF5BAB">
      <w:pPr>
        <w:spacing w:before="10" w:line="460" w:lineRule="atLeast"/>
        <w:ind w:left="100" w:right="141" w:firstLine="142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2.</w:t>
      </w:r>
      <w:r>
        <w:rPr>
          <w:rFonts w:ascii="Arial" w:eastAsia="Arial" w:hAnsi="Arial" w:cs="Arial"/>
        </w:rPr>
        <w:t xml:space="preserve">     </w:t>
      </w:r>
      <w:r>
        <w:rPr>
          <w:rFonts w:ascii="Arial" w:eastAsia="Arial" w:hAnsi="Arial" w:cs="Arial"/>
          <w:w w:val="99"/>
        </w:rPr>
        <w:t>Words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expressions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this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Variation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shall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have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meanings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given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them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Contract. 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Contract,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including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previous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Variations,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shall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remain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effective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unaltered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except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as</w:t>
      </w:r>
    </w:p>
    <w:p w14:paraId="7FD64D85" w14:textId="77777777" w:rsidR="002838EA" w:rsidRDefault="00DF5BAB">
      <w:pPr>
        <w:spacing w:before="39" w:line="220" w:lineRule="exact"/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  <w:position w:val="-1"/>
        </w:rPr>
        <w:t>amended</w:t>
      </w:r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by</w:t>
      </w:r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this</w:t>
      </w:r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Variation.</w:t>
      </w:r>
    </w:p>
    <w:p w14:paraId="7FD64D86" w14:textId="77777777" w:rsidR="002838EA" w:rsidRDefault="002838EA">
      <w:pPr>
        <w:spacing w:before="4" w:line="140" w:lineRule="exact"/>
        <w:rPr>
          <w:sz w:val="14"/>
          <w:szCs w:val="14"/>
        </w:rPr>
      </w:pPr>
    </w:p>
    <w:p w14:paraId="7FD64D87" w14:textId="77777777" w:rsidR="002838EA" w:rsidRDefault="002838EA">
      <w:pPr>
        <w:spacing w:line="200" w:lineRule="exact"/>
      </w:pPr>
    </w:p>
    <w:p w14:paraId="7FD64D88" w14:textId="77777777" w:rsidR="002838EA" w:rsidRDefault="002838EA">
      <w:pPr>
        <w:spacing w:line="200" w:lineRule="exact"/>
      </w:pPr>
    </w:p>
    <w:p w14:paraId="7FD64D89" w14:textId="77777777" w:rsidR="002838EA" w:rsidRDefault="002838EA">
      <w:pPr>
        <w:spacing w:line="200" w:lineRule="exact"/>
      </w:pPr>
    </w:p>
    <w:p w14:paraId="7FD64D8A" w14:textId="77777777" w:rsidR="002838EA" w:rsidRDefault="00DF5BAB">
      <w:pPr>
        <w:spacing w:before="34"/>
        <w:ind w:left="100"/>
        <w:rPr>
          <w:rFonts w:ascii="Arial" w:eastAsia="Arial" w:hAnsi="Arial" w:cs="Arial"/>
        </w:rPr>
      </w:pPr>
      <w:r>
        <w:pict w14:anchorId="7FD64DB5">
          <v:group id="_x0000_s2072" style="position:absolute;left:0;text-align:left;margin-left:182.55pt;margin-top:48.75pt;width:297.1pt;height:0;z-index:-251663360;mso-position-horizontal-relative:page" coordorigin="3651,975" coordsize="5942,0">
            <v:shape id="_x0000_s2073" style="position:absolute;left:3651;top:975;width:5942;height:0" coordorigin="3651,975" coordsize="5942,0" path="m3651,975r5941,e" filled="f" strokeweight=".48pt">
              <v:stroke dashstyle="dash"/>
              <v:path arrowok="t"/>
            </v:shape>
            <w10:wrap anchorx="page"/>
          </v:group>
        </w:pict>
      </w:r>
      <w:r>
        <w:pict w14:anchorId="7FD64DB6">
          <v:group id="_x0000_s2070" style="position:absolute;left:0;text-align:left;margin-left:182.55pt;margin-top:72.75pt;width:297.1pt;height:0;z-index:-251662336;mso-position-horizontal-relative:page" coordorigin="3651,1455" coordsize="5942,0">
            <v:shape id="_x0000_s2071" style="position:absolute;left:3651;top:1455;width:5942;height:0" coordorigin="3651,1455" coordsize="5942,0" path="m3651,1455r5941,e" filled="f" strokeweight=".48pt">
              <v:stroke dashstyle="dash"/>
              <v:path arrowok="t"/>
            </v:shape>
            <w10:wrap anchorx="page"/>
          </v:group>
        </w:pict>
      </w:r>
      <w:r>
        <w:rPr>
          <w:rFonts w:ascii="Arial" w:eastAsia="Arial" w:hAnsi="Arial" w:cs="Arial"/>
          <w:w w:val="99"/>
        </w:rPr>
        <w:t>Signed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w w:val="99"/>
        </w:rPr>
        <w:t>authorised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signatory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behalf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w w:val="99"/>
          <w:highlight w:val="yellow"/>
        </w:rPr>
        <w:t>[delete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w w:val="99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applicable: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CCS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/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Buyer</w:t>
      </w:r>
      <w:r>
        <w:rPr>
          <w:rFonts w:ascii="Arial" w:eastAsia="Arial" w:hAnsi="Arial" w:cs="Arial"/>
          <w:b/>
          <w:w w:val="99"/>
        </w:rPr>
        <w:t>]</w:t>
      </w:r>
    </w:p>
    <w:p w14:paraId="7FD64D8B" w14:textId="77777777" w:rsidR="002838EA" w:rsidRDefault="002838EA">
      <w:pPr>
        <w:spacing w:before="18" w:line="220" w:lineRule="exact"/>
        <w:rPr>
          <w:sz w:val="22"/>
          <w:szCs w:val="22"/>
        </w:rPr>
      </w:pPr>
    </w:p>
    <w:p w14:paraId="7FD64D8C" w14:textId="77777777" w:rsidR="002838EA" w:rsidRDefault="00DF5BAB">
      <w:pPr>
        <w:ind w:left="242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Signature</w:t>
      </w:r>
    </w:p>
    <w:p w14:paraId="7FD64D8D" w14:textId="77777777" w:rsidR="002838EA" w:rsidRDefault="002838EA">
      <w:pPr>
        <w:spacing w:before="10" w:line="240" w:lineRule="exact"/>
        <w:rPr>
          <w:sz w:val="24"/>
          <w:szCs w:val="24"/>
        </w:rPr>
      </w:pPr>
    </w:p>
    <w:p w14:paraId="7FD64D8E" w14:textId="77777777" w:rsidR="002838EA" w:rsidRDefault="00DF5BAB">
      <w:pPr>
        <w:spacing w:line="220" w:lineRule="exact"/>
        <w:ind w:left="242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  <w:position w:val="-1"/>
        </w:rPr>
        <w:t>Date</w:t>
      </w:r>
    </w:p>
    <w:p w14:paraId="7FD64D8F" w14:textId="77777777" w:rsidR="002838EA" w:rsidRDefault="002838EA">
      <w:pPr>
        <w:spacing w:before="1" w:line="220" w:lineRule="exact"/>
        <w:rPr>
          <w:sz w:val="22"/>
          <w:szCs w:val="22"/>
        </w:rPr>
      </w:pPr>
    </w:p>
    <w:p w14:paraId="7FD64D90" w14:textId="77777777" w:rsidR="002838EA" w:rsidRDefault="00DF5BAB">
      <w:pPr>
        <w:spacing w:before="34" w:line="220" w:lineRule="exact"/>
        <w:ind w:left="242"/>
        <w:rPr>
          <w:rFonts w:ascii="Arial" w:eastAsia="Arial" w:hAnsi="Arial" w:cs="Arial"/>
        </w:rPr>
      </w:pPr>
      <w:r>
        <w:pict w14:anchorId="7FD64DB7">
          <v:group id="_x0000_s2068" style="position:absolute;left:0;text-align:left;margin-left:182.55pt;margin-top:25.4pt;width:297.1pt;height:0;z-index:-251661312;mso-position-horizontal-relative:page" coordorigin="3651,508" coordsize="5942,0">
            <v:shape id="_x0000_s2069" style="position:absolute;left:3651;top:508;width:5942;height:0" coordorigin="3651,508" coordsize="5942,0" path="m3651,508r5941,e" filled="f" strokeweight=".48pt">
              <v:stroke dashstyle="dash"/>
              <v:path arrowok="t"/>
            </v:shape>
            <w10:wrap anchorx="page"/>
          </v:group>
        </w:pict>
      </w:r>
      <w:r>
        <w:pict w14:anchorId="7FD64DB8">
          <v:group id="_x0000_s2066" style="position:absolute;left:0;text-align:left;margin-left:182.55pt;margin-top:49.4pt;width:297.1pt;height:0;z-index:-251660288;mso-position-horizontal-relative:page" coordorigin="3651,988" coordsize="5942,0">
            <v:shape id="_x0000_s2067" style="position:absolute;left:3651;top:988;width:5942;height:0" coordorigin="3651,988" coordsize="5942,0" path="m3651,988r5941,e" filled="f" strokeweight=".48pt">
              <v:stroke dashstyle="dash"/>
              <v:path arrowok="t"/>
            </v:shape>
            <w10:wrap anchorx="page"/>
          </v:group>
        </w:pict>
      </w:r>
      <w:r>
        <w:pict w14:anchorId="7FD64DB9">
          <v:group id="_x0000_s2064" style="position:absolute;left:0;text-align:left;margin-left:182.55pt;margin-top:73.4pt;width:297.1pt;height:0;z-index:-251659264;mso-position-horizontal-relative:page" coordorigin="3651,1468" coordsize="5942,0">
            <v:shape id="_x0000_s2065" style="position:absolute;left:3651;top:1468;width:5942;height:0" coordorigin="3651,1468" coordsize="5942,0" path="m3651,1468r5941,e" filled="f" strokeweight=".48pt">
              <v:stroke dashstyle="dash"/>
              <v:path arrowok="t"/>
            </v:shape>
            <w10:wrap anchorx="page"/>
          </v:group>
        </w:pict>
      </w:r>
      <w:r>
        <w:rPr>
          <w:rFonts w:ascii="Arial" w:eastAsia="Arial" w:hAnsi="Arial" w:cs="Arial"/>
          <w:w w:val="99"/>
          <w:position w:val="-1"/>
        </w:rPr>
        <w:t>Name</w:t>
      </w:r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(in</w:t>
      </w:r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capitals)</w:t>
      </w:r>
    </w:p>
    <w:p w14:paraId="7FD64D91" w14:textId="77777777" w:rsidR="002838EA" w:rsidRDefault="002838EA">
      <w:pPr>
        <w:spacing w:before="1" w:line="220" w:lineRule="exact"/>
        <w:rPr>
          <w:sz w:val="22"/>
          <w:szCs w:val="22"/>
        </w:rPr>
      </w:pPr>
    </w:p>
    <w:p w14:paraId="7FD64D92" w14:textId="77777777" w:rsidR="002838EA" w:rsidRDefault="00DF5BAB">
      <w:pPr>
        <w:spacing w:before="34" w:line="220" w:lineRule="exact"/>
        <w:ind w:left="242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  <w:position w:val="-1"/>
        </w:rPr>
        <w:t>Job</w:t>
      </w:r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Title</w:t>
      </w:r>
    </w:p>
    <w:p w14:paraId="7FD64D93" w14:textId="77777777" w:rsidR="002838EA" w:rsidRDefault="002838EA">
      <w:pPr>
        <w:spacing w:before="1" w:line="220" w:lineRule="exact"/>
        <w:rPr>
          <w:sz w:val="22"/>
          <w:szCs w:val="22"/>
        </w:rPr>
      </w:pPr>
    </w:p>
    <w:p w14:paraId="7FD64D94" w14:textId="77777777" w:rsidR="002838EA" w:rsidRDefault="00DF5BAB">
      <w:pPr>
        <w:spacing w:before="34" w:line="220" w:lineRule="exact"/>
        <w:ind w:left="242"/>
        <w:rPr>
          <w:rFonts w:ascii="Arial" w:eastAsia="Arial" w:hAnsi="Arial" w:cs="Arial"/>
        </w:rPr>
      </w:pPr>
      <w:r>
        <w:pict w14:anchorId="7FD64DBA">
          <v:group id="_x0000_s2060" style="position:absolute;left:0;text-align:left;margin-left:71.05pt;margin-top:49.25pt;width:408.8pt;height:.5pt;z-index:-251658240;mso-position-horizontal-relative:page" coordorigin="1421,985" coordsize="8176,10">
            <v:shape id="_x0000_s2063" style="position:absolute;left:1426;top:990;width:2225;height:0" coordorigin="1426,990" coordsize="2225,0" path="m1426,990r2225,e" filled="f" strokeweight=".48pt">
              <v:stroke dashstyle="dash"/>
              <v:path arrowok="t"/>
            </v:shape>
            <v:shape id="_x0000_s2062" style="position:absolute;left:3636;top:990;width:10;height:0" coordorigin="3636,990" coordsize="10,0" path="m3636,990r10,e" filled="f" strokeweight=".48pt">
              <v:stroke dashstyle="dash"/>
              <v:path arrowok="t"/>
            </v:shape>
            <v:shape id="_x0000_s2061" style="position:absolute;left:3646;top:990;width:5946;height:0" coordorigin="3646,990" coordsize="5946,0" path="m3646,990r5946,e" filled="f" strokeweight=".48pt">
              <v:stroke dashstyle="dash"/>
              <v:path arrowok="t"/>
            </v:shape>
            <w10:wrap anchorx="page"/>
          </v:group>
        </w:pict>
      </w:r>
      <w:r>
        <w:rPr>
          <w:rFonts w:ascii="Arial" w:eastAsia="Arial" w:hAnsi="Arial" w:cs="Arial"/>
          <w:w w:val="99"/>
          <w:position w:val="-1"/>
        </w:rPr>
        <w:t>Address</w:t>
      </w:r>
    </w:p>
    <w:p w14:paraId="7FD64D95" w14:textId="77777777" w:rsidR="002838EA" w:rsidRDefault="002838EA">
      <w:pPr>
        <w:spacing w:line="200" w:lineRule="exact"/>
      </w:pPr>
    </w:p>
    <w:p w14:paraId="7FD64D96" w14:textId="77777777" w:rsidR="002838EA" w:rsidRDefault="002838EA">
      <w:pPr>
        <w:spacing w:line="200" w:lineRule="exact"/>
      </w:pPr>
    </w:p>
    <w:p w14:paraId="7FD64D97" w14:textId="77777777" w:rsidR="002838EA" w:rsidRDefault="002838EA">
      <w:pPr>
        <w:spacing w:line="200" w:lineRule="exact"/>
      </w:pPr>
    </w:p>
    <w:p w14:paraId="7FD64D98" w14:textId="77777777" w:rsidR="002838EA" w:rsidRDefault="002838EA">
      <w:pPr>
        <w:spacing w:line="200" w:lineRule="exact"/>
      </w:pPr>
    </w:p>
    <w:p w14:paraId="7FD64D99" w14:textId="77777777" w:rsidR="002838EA" w:rsidRDefault="002838EA">
      <w:pPr>
        <w:spacing w:before="9" w:line="240" w:lineRule="exact"/>
        <w:rPr>
          <w:sz w:val="24"/>
          <w:szCs w:val="24"/>
        </w:rPr>
      </w:pPr>
    </w:p>
    <w:p w14:paraId="7FD64D9A" w14:textId="77777777" w:rsidR="002838EA" w:rsidRDefault="00DF5BAB">
      <w:pPr>
        <w:spacing w:before="34"/>
        <w:ind w:left="134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Signed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w w:val="99"/>
        </w:rPr>
        <w:t>authorised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signatory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sign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behalf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of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Supplier</w:t>
      </w:r>
    </w:p>
    <w:p w14:paraId="7FD64D9B" w14:textId="77777777" w:rsidR="002838EA" w:rsidRDefault="002838EA">
      <w:pPr>
        <w:spacing w:line="120" w:lineRule="exact"/>
        <w:rPr>
          <w:sz w:val="12"/>
          <w:szCs w:val="12"/>
        </w:rPr>
      </w:pPr>
    </w:p>
    <w:p w14:paraId="7FD64D9C" w14:textId="77777777" w:rsidR="002838EA" w:rsidRDefault="00DF5BAB">
      <w:pPr>
        <w:ind w:left="242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Signature</w:t>
      </w:r>
    </w:p>
    <w:p w14:paraId="7FD64D9D" w14:textId="77777777" w:rsidR="002838EA" w:rsidRDefault="002838EA">
      <w:pPr>
        <w:spacing w:before="10" w:line="240" w:lineRule="exact"/>
        <w:rPr>
          <w:sz w:val="24"/>
          <w:szCs w:val="24"/>
        </w:rPr>
      </w:pPr>
    </w:p>
    <w:p w14:paraId="7FD64D9E" w14:textId="77777777" w:rsidR="002838EA" w:rsidRDefault="00DF5BAB">
      <w:pPr>
        <w:spacing w:line="220" w:lineRule="exact"/>
        <w:ind w:left="242"/>
        <w:rPr>
          <w:rFonts w:ascii="Arial" w:eastAsia="Arial" w:hAnsi="Arial" w:cs="Arial"/>
        </w:rPr>
      </w:pPr>
      <w:r>
        <w:pict w14:anchorId="7FD64DBB">
          <v:group id="_x0000_s2058" style="position:absolute;left:0;text-align:left;margin-left:182.4pt;margin-top:-.2pt;width:299.1pt;height:0;z-index:-251657216;mso-position-horizontal-relative:page" coordorigin="3648,-4" coordsize="5982,0">
            <v:shape id="_x0000_s2059" style="position:absolute;left:3648;top:-4;width:5982;height:0" coordorigin="3648,-4" coordsize="5982,0" path="m3648,-4r5983,e" filled="f" strokeweight=".48pt">
              <v:stroke dashstyle="dash"/>
              <v:path arrowok="t"/>
            </v:shape>
            <w10:wrap anchorx="page"/>
          </v:group>
        </w:pict>
      </w:r>
      <w:r>
        <w:rPr>
          <w:rFonts w:ascii="Arial" w:eastAsia="Arial" w:hAnsi="Arial" w:cs="Arial"/>
          <w:w w:val="99"/>
          <w:position w:val="-1"/>
        </w:rPr>
        <w:t>Date</w:t>
      </w:r>
    </w:p>
    <w:p w14:paraId="7FD64D9F" w14:textId="77777777" w:rsidR="002838EA" w:rsidRDefault="002838EA">
      <w:pPr>
        <w:spacing w:before="1" w:line="220" w:lineRule="exact"/>
        <w:rPr>
          <w:sz w:val="22"/>
          <w:szCs w:val="22"/>
        </w:rPr>
      </w:pPr>
    </w:p>
    <w:p w14:paraId="7FD64DA0" w14:textId="77777777" w:rsidR="002838EA" w:rsidRDefault="00DF5BAB">
      <w:pPr>
        <w:spacing w:before="34" w:line="220" w:lineRule="exact"/>
        <w:ind w:left="242"/>
        <w:rPr>
          <w:rFonts w:ascii="Arial" w:eastAsia="Arial" w:hAnsi="Arial" w:cs="Arial"/>
        </w:rPr>
      </w:pPr>
      <w:r>
        <w:pict w14:anchorId="7FD64DBC">
          <v:group id="_x0000_s2056" style="position:absolute;left:0;text-align:left;margin-left:182.4pt;margin-top:1.5pt;width:299.1pt;height:0;z-index:-251656192;mso-position-horizontal-relative:page" coordorigin="3648,30" coordsize="5982,0">
            <v:shape id="_x0000_s2057" style="position:absolute;left:3648;top:30;width:5982;height:0" coordorigin="3648,30" coordsize="5982,0" path="m3648,30r5983,e" filled="f" strokeweight=".48pt">
              <v:stroke dashstyle="dash"/>
              <v:path arrowok="t"/>
            </v:shape>
            <w10:wrap anchorx="page"/>
          </v:group>
        </w:pict>
      </w:r>
      <w:r>
        <w:pict w14:anchorId="7FD64DBD">
          <v:group id="_x0000_s2054" style="position:absolute;left:0;text-align:left;margin-left:182.4pt;margin-top:25.5pt;width:299.1pt;height:0;z-index:-251655168;mso-position-horizontal-relative:page" coordorigin="3648,510" coordsize="5982,0">
            <v:shape id="_x0000_s2055" style="position:absolute;left:3648;top:510;width:5982;height:0" coordorigin="3648,510" coordsize="5982,0" path="m3648,510r5983,e" filled="f" strokeweight=".48pt">
              <v:stroke dashstyle="dash"/>
              <v:path arrowok="t"/>
            </v:shape>
            <w10:wrap anchorx="page"/>
          </v:group>
        </w:pict>
      </w:r>
      <w:r>
        <w:pict w14:anchorId="7FD64DBE">
          <v:group id="_x0000_s2052" style="position:absolute;left:0;text-align:left;margin-left:181.7pt;margin-top:73.5pt;width:299.85pt;height:0;z-index:-251653120;mso-position-horizontal-relative:page" coordorigin="3634,1470" coordsize="5997,0">
            <v:shape id="_x0000_s2053" style="position:absolute;left:3634;top:1470;width:5997;height:0" coordorigin="3634,1470" coordsize="5997,0" path="m3634,1470r5997,e" filled="f" strokeweight=".48pt">
              <v:stroke dashstyle="dash"/>
              <v:path arrowok="t"/>
            </v:shape>
            <w10:wrap anchorx="page"/>
          </v:group>
        </w:pict>
      </w:r>
      <w:r>
        <w:rPr>
          <w:rFonts w:ascii="Arial" w:eastAsia="Arial" w:hAnsi="Arial" w:cs="Arial"/>
          <w:w w:val="99"/>
          <w:position w:val="-1"/>
        </w:rPr>
        <w:t>Name</w:t>
      </w:r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(in</w:t>
      </w:r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capitals)</w:t>
      </w:r>
    </w:p>
    <w:p w14:paraId="7FD64DA1" w14:textId="77777777" w:rsidR="002838EA" w:rsidRDefault="002838EA">
      <w:pPr>
        <w:spacing w:before="1" w:line="220" w:lineRule="exact"/>
        <w:rPr>
          <w:sz w:val="22"/>
          <w:szCs w:val="22"/>
        </w:rPr>
      </w:pPr>
    </w:p>
    <w:p w14:paraId="7FD64DA2" w14:textId="77777777" w:rsidR="002838EA" w:rsidRDefault="00DF5BAB">
      <w:pPr>
        <w:spacing w:before="34" w:line="220" w:lineRule="exact"/>
        <w:ind w:left="242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  <w:position w:val="-1"/>
        </w:rPr>
        <w:t>Job</w:t>
      </w:r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w w:val="99"/>
          <w:position w:val="-1"/>
        </w:rPr>
        <w:t>Title</w:t>
      </w:r>
    </w:p>
    <w:p w14:paraId="7FD64DA3" w14:textId="77777777" w:rsidR="002838EA" w:rsidRDefault="002838EA">
      <w:pPr>
        <w:spacing w:before="1" w:line="220" w:lineRule="exact"/>
        <w:rPr>
          <w:sz w:val="22"/>
          <w:szCs w:val="22"/>
        </w:rPr>
      </w:pPr>
    </w:p>
    <w:p w14:paraId="7FD64DA4" w14:textId="77777777" w:rsidR="002838EA" w:rsidRDefault="00DF5BAB">
      <w:pPr>
        <w:spacing w:before="34" w:line="220" w:lineRule="exact"/>
        <w:ind w:left="242"/>
        <w:rPr>
          <w:rFonts w:ascii="Arial" w:eastAsia="Arial" w:hAnsi="Arial" w:cs="Arial"/>
        </w:rPr>
      </w:pPr>
      <w:r>
        <w:pict w14:anchorId="7FD64DBF">
          <v:group id="_x0000_s2050" style="position:absolute;left:0;text-align:left;margin-left:182.4pt;margin-top:1.5pt;width:299.1pt;height:0;z-index:-251654144;mso-position-horizontal-relative:page" coordorigin="3648,30" coordsize="5982,0">
            <v:shape id="_x0000_s2051" style="position:absolute;left:3648;top:30;width:5982;height:0" coordorigin="3648,30" coordsize="5982,0" path="m3648,30r5983,e" filled="f" strokeweight=".48pt">
              <v:stroke dashstyle="dash"/>
              <v:path arrowok="t"/>
            </v:shape>
            <w10:wrap anchorx="page"/>
          </v:group>
        </w:pict>
      </w:r>
      <w:r>
        <w:rPr>
          <w:rFonts w:ascii="Arial" w:eastAsia="Arial" w:hAnsi="Arial" w:cs="Arial"/>
          <w:w w:val="99"/>
          <w:position w:val="-1"/>
        </w:rPr>
        <w:t>Address</w:t>
      </w:r>
    </w:p>
    <w:p w14:paraId="7FD64DA5" w14:textId="77777777" w:rsidR="002838EA" w:rsidRDefault="002838EA">
      <w:pPr>
        <w:spacing w:line="200" w:lineRule="exact"/>
      </w:pPr>
    </w:p>
    <w:p w14:paraId="7FD64DA6" w14:textId="77777777" w:rsidR="002838EA" w:rsidRDefault="002838EA">
      <w:pPr>
        <w:spacing w:line="200" w:lineRule="exact"/>
      </w:pPr>
    </w:p>
    <w:p w14:paraId="7FD64DA7" w14:textId="77777777" w:rsidR="002838EA" w:rsidRDefault="002838EA">
      <w:pPr>
        <w:spacing w:line="200" w:lineRule="exact"/>
      </w:pPr>
    </w:p>
    <w:p w14:paraId="7FD64DA8" w14:textId="77777777" w:rsidR="002838EA" w:rsidRDefault="002838EA">
      <w:pPr>
        <w:spacing w:line="200" w:lineRule="exact"/>
      </w:pPr>
    </w:p>
    <w:p w14:paraId="7FD64DA9" w14:textId="77777777" w:rsidR="002838EA" w:rsidRDefault="002838EA">
      <w:pPr>
        <w:spacing w:line="200" w:lineRule="exact"/>
      </w:pPr>
    </w:p>
    <w:p w14:paraId="7FD64DAA" w14:textId="77777777" w:rsidR="002838EA" w:rsidRDefault="002838EA">
      <w:pPr>
        <w:spacing w:line="200" w:lineRule="exact"/>
      </w:pPr>
    </w:p>
    <w:p w14:paraId="7FD64DAB" w14:textId="77777777" w:rsidR="002838EA" w:rsidRDefault="002838EA">
      <w:pPr>
        <w:spacing w:line="200" w:lineRule="exact"/>
      </w:pPr>
    </w:p>
    <w:p w14:paraId="7FD64DAC" w14:textId="77777777" w:rsidR="002838EA" w:rsidRDefault="002838EA">
      <w:pPr>
        <w:spacing w:line="200" w:lineRule="exact"/>
      </w:pPr>
    </w:p>
    <w:p w14:paraId="7FD64DAD" w14:textId="77777777" w:rsidR="002838EA" w:rsidRDefault="002838EA">
      <w:pPr>
        <w:spacing w:line="200" w:lineRule="exact"/>
      </w:pPr>
    </w:p>
    <w:p w14:paraId="7FD64DAE" w14:textId="77777777" w:rsidR="002838EA" w:rsidRDefault="002838EA">
      <w:pPr>
        <w:spacing w:before="13" w:line="280" w:lineRule="exact"/>
        <w:rPr>
          <w:sz w:val="28"/>
          <w:szCs w:val="28"/>
        </w:rPr>
      </w:pPr>
    </w:p>
    <w:p w14:paraId="7FD64DAF" w14:textId="77777777" w:rsidR="002838EA" w:rsidRDefault="00DF5BAB">
      <w:pPr>
        <w:spacing w:before="34" w:line="220" w:lineRule="exact"/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w w:val="99"/>
          <w:position w:val="-1"/>
        </w:rPr>
        <w:t>ANNEX</w:t>
      </w:r>
      <w:r>
        <w:rPr>
          <w:rFonts w:ascii="Arial" w:eastAsia="Arial" w:hAnsi="Arial" w:cs="Arial"/>
          <w:b/>
          <w:position w:val="-1"/>
        </w:rPr>
        <w:t xml:space="preserve"> </w:t>
      </w:r>
      <w:r>
        <w:rPr>
          <w:rFonts w:ascii="Arial" w:eastAsia="Arial" w:hAnsi="Arial" w:cs="Arial"/>
          <w:b/>
          <w:w w:val="99"/>
          <w:position w:val="-1"/>
        </w:rPr>
        <w:t>1</w:t>
      </w:r>
    </w:p>
    <w:p w14:paraId="7FD64DB0" w14:textId="77777777" w:rsidR="002838EA" w:rsidRDefault="002838EA">
      <w:pPr>
        <w:spacing w:before="11" w:line="200" w:lineRule="exact"/>
      </w:pPr>
    </w:p>
    <w:p w14:paraId="7FD64DB1" w14:textId="0FF4180B" w:rsidR="002838EA" w:rsidRDefault="00DF5BAB">
      <w:pPr>
        <w:spacing w:before="34"/>
        <w:ind w:left="100"/>
        <w:rPr>
          <w:rFonts w:ascii="Arial" w:eastAsia="Arial" w:hAnsi="Arial" w:cs="Arial"/>
        </w:rPr>
        <w:sectPr w:rsidR="002838EA">
          <w:footerReference w:type="default" r:id="rId8"/>
          <w:pgSz w:w="11920" w:h="16840"/>
          <w:pgMar w:top="1160" w:right="1340" w:bottom="280" w:left="1340" w:header="731" w:footer="1171" w:gutter="0"/>
          <w:pgNumType w:start="2"/>
          <w:cols w:space="720"/>
        </w:sectPr>
      </w:pPr>
      <w:r>
        <w:rPr>
          <w:rFonts w:ascii="Arial" w:eastAsia="Arial" w:hAnsi="Arial" w:cs="Arial"/>
          <w:b/>
          <w:w w:val="99"/>
        </w:rPr>
        <w:t>[</w:t>
      </w:r>
      <w:r>
        <w:rPr>
          <w:rFonts w:ascii="Arial" w:eastAsia="Arial" w:hAnsi="Arial" w:cs="Arial"/>
          <w:b/>
          <w:w w:val="99"/>
          <w:highlight w:val="yellow"/>
        </w:rPr>
        <w:t>insert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w w:val="99"/>
        </w:rPr>
        <w:t>details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w w:val="99"/>
        </w:rPr>
        <w:t>required</w:t>
      </w:r>
    </w:p>
    <w:p w14:paraId="7FD64DB2" w14:textId="77777777" w:rsidR="002838EA" w:rsidRDefault="002838EA">
      <w:pPr>
        <w:spacing w:line="200" w:lineRule="exact"/>
        <w:sectPr w:rsidR="002838EA">
          <w:pgSz w:w="11920" w:h="16840"/>
          <w:pgMar w:top="1160" w:right="1340" w:bottom="280" w:left="1340" w:header="731" w:footer="1171" w:gutter="0"/>
          <w:cols w:space="720"/>
        </w:sectPr>
      </w:pPr>
    </w:p>
    <w:p w14:paraId="7FD64DB3" w14:textId="77777777" w:rsidR="002838EA" w:rsidRDefault="002838EA">
      <w:pPr>
        <w:spacing w:line="200" w:lineRule="exact"/>
      </w:pPr>
    </w:p>
    <w:sectPr w:rsidR="002838EA">
      <w:footerReference w:type="default" r:id="rId9"/>
      <w:pgSz w:w="11920" w:h="16840"/>
      <w:pgMar w:top="1160" w:right="1340" w:bottom="280" w:left="1340" w:header="731" w:footer="1171" w:gutter="0"/>
      <w:pgNumType w:start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64DC7" w14:textId="77777777" w:rsidR="00000000" w:rsidRDefault="00DF5BAB">
      <w:r>
        <w:separator/>
      </w:r>
    </w:p>
  </w:endnote>
  <w:endnote w:type="continuationSeparator" w:id="0">
    <w:p w14:paraId="7FD64DC9" w14:textId="77777777" w:rsidR="00000000" w:rsidRDefault="00DF5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64DC1" w14:textId="77777777" w:rsidR="002838EA" w:rsidRDefault="00DF5BAB">
    <w:pPr>
      <w:spacing w:line="200" w:lineRule="exact"/>
    </w:pPr>
    <w:r>
      <w:pict w14:anchorId="7FD64DC4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71pt;margin-top:772.35pt;width:94.1pt;height:34.9pt;z-index:-251659776;mso-position-horizontal-relative:page;mso-position-vertical-relative:page" filled="f" stroked="f">
          <v:textbox inset="0,0,0,0">
            <w:txbxContent>
              <w:p w14:paraId="7FD64DCA" w14:textId="77777777" w:rsidR="002838EA" w:rsidRDefault="00DF5BAB">
                <w:pPr>
                  <w:spacing w:line="220" w:lineRule="exact"/>
                  <w:ind w:left="2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color w:val="BEBEBE"/>
                    <w:w w:val="99"/>
                  </w:rPr>
                  <w:t>Framework</w:t>
                </w:r>
                <w:r>
                  <w:rPr>
                    <w:rFonts w:ascii="Arial" w:eastAsia="Arial" w:hAnsi="Arial" w:cs="Arial"/>
                    <w:color w:val="BEBEBE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BEBEBE"/>
                    <w:w w:val="99"/>
                  </w:rPr>
                  <w:t>Ref:</w:t>
                </w:r>
                <w:r>
                  <w:rPr>
                    <w:rFonts w:ascii="Arial" w:eastAsia="Arial" w:hAnsi="Arial" w:cs="Arial"/>
                    <w:color w:val="BEBEBE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BEBEBE"/>
                    <w:w w:val="99"/>
                  </w:rPr>
                  <w:t>RM</w:t>
                </w:r>
              </w:p>
              <w:p w14:paraId="7FD64DCB" w14:textId="77777777" w:rsidR="002838EA" w:rsidRDefault="00DF5BAB">
                <w:pPr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color w:val="BEBEBE"/>
                    <w:w w:val="99"/>
                  </w:rPr>
                  <w:t>Project</w:t>
                </w:r>
                <w:r>
                  <w:rPr>
                    <w:rFonts w:ascii="Arial" w:eastAsia="Arial" w:hAnsi="Arial" w:cs="Arial"/>
                    <w:color w:val="BEBEBE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BEBEBE"/>
                    <w:w w:val="99"/>
                  </w:rPr>
                  <w:t>Version:</w:t>
                </w:r>
                <w:r>
                  <w:rPr>
                    <w:rFonts w:ascii="Arial" w:eastAsia="Arial" w:hAnsi="Arial" w:cs="Arial"/>
                    <w:color w:val="BEBEBE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BEBEBE"/>
                    <w:w w:val="99"/>
                  </w:rPr>
                  <w:t>v1.0</w:t>
                </w:r>
              </w:p>
              <w:p w14:paraId="7FD64DCC" w14:textId="77777777" w:rsidR="002838EA" w:rsidRDefault="00DF5BAB">
                <w:pPr>
                  <w:spacing w:line="220" w:lineRule="exact"/>
                  <w:ind w:left="2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color w:val="BEBEBE"/>
                    <w:w w:val="99"/>
                  </w:rPr>
                  <w:t>Model</w:t>
                </w:r>
                <w:r>
                  <w:rPr>
                    <w:rFonts w:ascii="Arial" w:eastAsia="Arial" w:hAnsi="Arial" w:cs="Arial"/>
                    <w:color w:val="BEBEBE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BEBEBE"/>
                    <w:w w:val="99"/>
                  </w:rPr>
                  <w:t>Version:</w:t>
                </w:r>
                <w:r>
                  <w:rPr>
                    <w:rFonts w:ascii="Arial" w:eastAsia="Arial" w:hAnsi="Arial" w:cs="Arial"/>
                    <w:color w:val="BEBEBE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BEBEBE"/>
                    <w:w w:val="99"/>
                  </w:rPr>
                  <w:t>v3.0</w:t>
                </w:r>
              </w:p>
            </w:txbxContent>
          </v:textbox>
          <w10:wrap anchorx="page" anchory="page"/>
        </v:shape>
      </w:pict>
    </w:r>
    <w:r>
      <w:pict w14:anchorId="7FD64DC5">
        <v:shape id="_x0000_s1027" type="#_x0000_t202" style="position:absolute;margin-left:515.8pt;margin-top:783.85pt;width:9.55pt;height:11.95pt;z-index:-251658752;mso-position-horizontal-relative:page;mso-position-vertical-relative:page" filled="f" stroked="f">
          <v:textbox inset="0,0,0,0">
            <w:txbxContent>
              <w:p w14:paraId="7FD64DCD" w14:textId="77777777" w:rsidR="002838EA" w:rsidRDefault="00DF5BAB">
                <w:pPr>
                  <w:spacing w:line="220" w:lineRule="exact"/>
                  <w:ind w:left="40"/>
                  <w:rPr>
                    <w:rFonts w:ascii="Arial" w:eastAsia="Arial" w:hAnsi="Arial" w:cs="Arial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  <w:color w:val="BEBEBE"/>
                    <w:w w:val="99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64DC2" w14:textId="77777777" w:rsidR="002838EA" w:rsidRDefault="00DF5BAB">
    <w:pPr>
      <w:spacing w:line="200" w:lineRule="exact"/>
    </w:pPr>
    <w:r>
      <w:pict w14:anchorId="7FD64DC6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1pt;margin-top:772.35pt;width:94.1pt;height:34.9pt;z-index:-251657728;mso-position-horizontal-relative:page;mso-position-vertical-relative:page" filled="f" stroked="f">
          <v:textbox inset="0,0,0,0">
            <w:txbxContent>
              <w:p w14:paraId="7FD64DCE" w14:textId="77777777" w:rsidR="002838EA" w:rsidRDefault="00DF5BAB">
                <w:pPr>
                  <w:spacing w:line="220" w:lineRule="exact"/>
                  <w:ind w:left="2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w w:val="99"/>
                  </w:rPr>
                  <w:t>Framework</w:t>
                </w:r>
                <w:r>
                  <w:rPr>
                    <w:rFonts w:ascii="Arial" w:eastAsia="Arial" w:hAnsi="Arial" w:cs="Arial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99"/>
                  </w:rPr>
                  <w:t>Ref:</w:t>
                </w:r>
                <w:r>
                  <w:rPr>
                    <w:rFonts w:ascii="Arial" w:eastAsia="Arial" w:hAnsi="Arial" w:cs="Arial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99"/>
                  </w:rPr>
                  <w:t>RM</w:t>
                </w:r>
              </w:p>
              <w:p w14:paraId="7FD64DCF" w14:textId="77777777" w:rsidR="002838EA" w:rsidRDefault="00DF5BAB">
                <w:pPr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w w:val="99"/>
                  </w:rPr>
                  <w:t>Project</w:t>
                </w:r>
                <w:r>
                  <w:rPr>
                    <w:rFonts w:ascii="Arial" w:eastAsia="Arial" w:hAnsi="Arial" w:cs="Arial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99"/>
                  </w:rPr>
                  <w:t>Version:</w:t>
                </w:r>
                <w:r>
                  <w:rPr>
                    <w:rFonts w:ascii="Arial" w:eastAsia="Arial" w:hAnsi="Arial" w:cs="Arial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99"/>
                  </w:rPr>
                  <w:t>v1.0</w:t>
                </w:r>
              </w:p>
              <w:p w14:paraId="7FD64DD0" w14:textId="77777777" w:rsidR="002838EA" w:rsidRDefault="00DF5BAB">
                <w:pPr>
                  <w:spacing w:line="220" w:lineRule="exact"/>
                  <w:ind w:left="2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w w:val="99"/>
                  </w:rPr>
                  <w:t>Model</w:t>
                </w:r>
                <w:r>
                  <w:rPr>
                    <w:rFonts w:ascii="Arial" w:eastAsia="Arial" w:hAnsi="Arial" w:cs="Arial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99"/>
                  </w:rPr>
                  <w:t>Version:</w:t>
                </w:r>
              </w:p>
            </w:txbxContent>
          </v:textbox>
          <w10:wrap anchorx="page" anchory="page"/>
        </v:shape>
      </w:pict>
    </w:r>
    <w:r>
      <w:pict w14:anchorId="7FD64DC7">
        <v:shape id="_x0000_s1025" type="#_x0000_t202" style="position:absolute;margin-left:515.8pt;margin-top:783.85pt;width:9.55pt;height:11.95pt;z-index:-251656704;mso-position-horizontal-relative:page;mso-position-vertical-relative:page" filled="f" stroked="f">
          <v:textbox inset="0,0,0,0">
            <w:txbxContent>
              <w:p w14:paraId="7FD64DD1" w14:textId="77777777" w:rsidR="002838EA" w:rsidRDefault="00DF5BAB">
                <w:pPr>
                  <w:spacing w:line="220" w:lineRule="exact"/>
                  <w:ind w:left="40"/>
                  <w:rPr>
                    <w:rFonts w:ascii="Arial" w:eastAsia="Arial" w:hAnsi="Arial" w:cs="Arial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  <w:w w:val="99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64DC3" w14:textId="77777777" w:rsidR="00000000" w:rsidRDefault="00DF5BAB">
      <w:r>
        <w:separator/>
      </w:r>
    </w:p>
  </w:footnote>
  <w:footnote w:type="continuationSeparator" w:id="0">
    <w:p w14:paraId="7FD64DC5" w14:textId="77777777" w:rsidR="00000000" w:rsidRDefault="00DF5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64DC0" w14:textId="77777777" w:rsidR="002838EA" w:rsidRDefault="00DF5BAB">
    <w:pPr>
      <w:spacing w:line="200" w:lineRule="exact"/>
    </w:pPr>
    <w:r>
      <w:pict w14:anchorId="7FD64DC3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71pt;margin-top:35.55pt;width:161.3pt;height:23.6pt;z-index:-251660800;mso-position-horizontal-relative:page;mso-position-vertical-relative:page" filled="f" stroked="f">
          <v:textbox inset="0,0,0,0">
            <w:txbxContent>
              <w:p w14:paraId="7FD64DC8" w14:textId="77777777" w:rsidR="002838EA" w:rsidRDefault="00DF5BAB">
                <w:pPr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b/>
                    <w:w w:val="99"/>
                  </w:rPr>
                  <w:t>Joint</w:t>
                </w:r>
                <w:r>
                  <w:rPr>
                    <w:rFonts w:ascii="Arial" w:eastAsia="Arial" w:hAnsi="Arial" w:cs="Arial"/>
                    <w:b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99"/>
                  </w:rPr>
                  <w:t>Schedule</w:t>
                </w:r>
                <w:r>
                  <w:rPr>
                    <w:rFonts w:ascii="Arial" w:eastAsia="Arial" w:hAnsi="Arial" w:cs="Arial"/>
                    <w:b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99"/>
                  </w:rPr>
                  <w:t>2</w:t>
                </w:r>
                <w:r>
                  <w:rPr>
                    <w:rFonts w:ascii="Arial" w:eastAsia="Arial" w:hAnsi="Arial" w:cs="Arial"/>
                    <w:b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99"/>
                  </w:rPr>
                  <w:t>(Variation</w:t>
                </w:r>
                <w:r>
                  <w:rPr>
                    <w:rFonts w:ascii="Arial" w:eastAsia="Arial" w:hAnsi="Arial" w:cs="Arial"/>
                    <w:b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w w:val="99"/>
                  </w:rPr>
                  <w:t>Form)</w:t>
                </w:r>
              </w:p>
              <w:p w14:paraId="7FD64DC9" w14:textId="77777777" w:rsidR="002838EA" w:rsidRDefault="00DF5BAB">
                <w:pPr>
                  <w:spacing w:before="3"/>
                  <w:ind w:left="2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w w:val="99"/>
                  </w:rPr>
                  <w:t>Crown</w:t>
                </w:r>
                <w:r>
                  <w:rPr>
                    <w:rFonts w:ascii="Arial" w:eastAsia="Arial" w:hAnsi="Arial" w:cs="Arial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99"/>
                  </w:rPr>
                  <w:t>Copyright</w:t>
                </w:r>
                <w:r>
                  <w:rPr>
                    <w:rFonts w:ascii="Arial" w:eastAsia="Arial" w:hAnsi="Arial" w:cs="Arial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99"/>
                  </w:rPr>
                  <w:t>2021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5E713A"/>
    <w:multiLevelType w:val="multilevel"/>
    <w:tmpl w:val="1E4C903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14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8EA"/>
    <w:rsid w:val="002838EA"/>
    <w:rsid w:val="00DF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3"/>
    <o:shapelayout v:ext="edit">
      <o:idmap v:ext="edit" data="2"/>
    </o:shapelayout>
  </w:shapeDefaults>
  <w:decimalSymbol w:val="."/>
  <w:listSeparator w:val=","/>
  <w14:docId w14:val="7FD64D45"/>
  <w15:docId w15:val="{A6556A35-0F01-49DD-90C6-C7F3CDD79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413</Words>
  <Characters>2356</Characters>
  <Application>Microsoft Office Word</Application>
  <DocSecurity>0</DocSecurity>
  <Lines>19</Lines>
  <Paragraphs>5</Paragraphs>
  <ScaleCrop>false</ScaleCrop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Victoria James</cp:lastModifiedBy>
  <cp:revision>2</cp:revision>
  <dcterms:created xsi:type="dcterms:W3CDTF">2022-08-10T09:49:00Z</dcterms:created>
  <dcterms:modified xsi:type="dcterms:W3CDTF">2022-08-10T09:52:00Z</dcterms:modified>
</cp:coreProperties>
</file>